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4CF0B" w14:textId="77777777" w:rsidR="00514E37" w:rsidRPr="00514E37" w:rsidRDefault="00514E37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t>Anwar Hays</w:t>
      </w:r>
    </w:p>
    <w:p w14:paraId="491AAD90" w14:textId="4CA928F3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dd</w:t>
      </w:r>
      <w:r w:rsidRPr="00514E37">
        <w:rPr>
          <w:rFonts w:asciiTheme="minorHAnsi" w:hAnsiTheme="minorHAnsi" w:cstheme="minorHAnsi"/>
          <w:sz w:val="22"/>
          <w:szCs w:val="22"/>
        </w:rPr>
        <w:t>re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 xml:space="preserve">: 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#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77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w w:val="102"/>
          <w:sz w:val="22"/>
          <w:szCs w:val="22"/>
        </w:rPr>
        <w:t>E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F81383E" w14:textId="5B5249FE" w:rsidR="004975C8" w:rsidRPr="00514E37" w:rsidRDefault="006770A0" w:rsidP="00514E37">
      <w:pPr>
        <w:spacing w:before="7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 xml:space="preserve">: 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+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97</w:t>
      </w:r>
      <w:r w:rsidRPr="00514E37">
        <w:rPr>
          <w:rFonts w:asciiTheme="minorHAnsi" w:hAnsiTheme="minorHAnsi" w:cstheme="minorHAnsi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514E37">
        <w:rPr>
          <w:rFonts w:asciiTheme="minorHAnsi" w:hAnsiTheme="minorHAnsi" w:cstheme="minorHAnsi"/>
          <w:sz w:val="22"/>
          <w:szCs w:val="22"/>
        </w:rPr>
        <w:t>;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+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155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514E37">
        <w:rPr>
          <w:rFonts w:asciiTheme="minorHAnsi" w:hAnsiTheme="minorHAnsi" w:cstheme="minorHAnsi"/>
          <w:sz w:val="22"/>
          <w:szCs w:val="22"/>
        </w:rPr>
        <w:t>;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+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97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514E37">
        <w:rPr>
          <w:rFonts w:asciiTheme="minorHAnsi" w:hAnsiTheme="minorHAnsi" w:cstheme="minorHAnsi"/>
          <w:sz w:val="22"/>
          <w:szCs w:val="22"/>
        </w:rPr>
        <w:t xml:space="preserve">5 </w:t>
      </w:r>
      <w:r w:rsidRPr="00514E3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="00514E37" w:rsidRPr="00514E37">
        <w:rPr>
          <w:rFonts w:asciiTheme="minorHAnsi" w:hAnsiTheme="minorHAnsi" w:cstheme="minorHAnsi"/>
          <w:spacing w:val="-1"/>
          <w:sz w:val="22"/>
          <w:szCs w:val="22"/>
        </w:rPr>
        <w:t>anwar@gmail.com</w:t>
      </w:r>
    </w:p>
    <w:p w14:paraId="3B576E94" w14:textId="77777777" w:rsidR="004975C8" w:rsidRPr="00514E37" w:rsidRDefault="006770A0" w:rsidP="00514E37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br w:type="column"/>
      </w:r>
    </w:p>
    <w:p w14:paraId="2439E541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5C1CBF03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55D8AC1B" w14:textId="42F14706" w:rsidR="004975C8" w:rsidRPr="00514E37" w:rsidRDefault="006770A0" w:rsidP="00514E37">
      <w:pPr>
        <w:rPr>
          <w:rFonts w:asciiTheme="minorHAnsi" w:eastAsia="Calibri" w:hAnsiTheme="minorHAnsi" w:cstheme="minorHAnsi"/>
          <w:color w:val="FFFFFF" w:themeColor="background1"/>
          <w:sz w:val="22"/>
          <w:szCs w:val="22"/>
        </w:rPr>
        <w:sectPr w:rsidR="004975C8" w:rsidRPr="00514E37">
          <w:footerReference w:type="default" r:id="rId7"/>
          <w:pgSz w:w="11900" w:h="16840"/>
          <w:pgMar w:top="1100" w:right="320" w:bottom="280" w:left="340" w:header="0" w:footer="1716" w:gutter="0"/>
          <w:pgNumType w:start="1"/>
          <w:cols w:num="2" w:space="720" w:equalWidth="0">
            <w:col w:w="8407" w:space="1676"/>
            <w:col w:w="1157"/>
          </w:cols>
        </w:sectPr>
      </w:pPr>
      <w:r w:rsidRPr="00514E37">
        <w:rPr>
          <w:rFonts w:asciiTheme="minorHAnsi" w:eastAsia="Calibri" w:hAnsiTheme="minorHAnsi" w:cstheme="minorHAnsi"/>
          <w:b/>
          <w:color w:val="FFFFFF" w:themeColor="background1"/>
          <w:w w:val="101"/>
          <w:sz w:val="22"/>
          <w:szCs w:val="22"/>
        </w:rPr>
        <w:t>P</w:t>
      </w:r>
      <w:r w:rsidRPr="00514E37">
        <w:rPr>
          <w:rFonts w:asciiTheme="minorHAnsi" w:eastAsia="Calibri" w:hAnsiTheme="minorHAnsi" w:cstheme="minorHAnsi"/>
          <w:b/>
          <w:color w:val="FFFFFF" w:themeColor="background1"/>
          <w:spacing w:val="-1"/>
          <w:w w:val="101"/>
          <w:sz w:val="22"/>
          <w:szCs w:val="22"/>
        </w:rPr>
        <w:t>H</w:t>
      </w:r>
      <w:r w:rsidRPr="00514E37">
        <w:rPr>
          <w:rFonts w:asciiTheme="minorHAnsi" w:eastAsia="Calibri" w:hAnsiTheme="minorHAnsi" w:cstheme="minorHAnsi"/>
          <w:b/>
          <w:color w:val="FFFFFF" w:themeColor="background1"/>
          <w:w w:val="101"/>
          <w:sz w:val="22"/>
          <w:szCs w:val="22"/>
        </w:rPr>
        <w:t>OT</w:t>
      </w:r>
    </w:p>
    <w:p w14:paraId="57BF89ED" w14:textId="3D3E944F" w:rsidR="004975C8" w:rsidRPr="00514E37" w:rsidRDefault="006770A0" w:rsidP="00514E37">
      <w:pPr>
        <w:spacing w:before="37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EN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AG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514E37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PL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/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/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TR</w:t>
      </w:r>
      <w:r w:rsidRPr="00514E37">
        <w:rPr>
          <w:rFonts w:asciiTheme="minorHAnsi" w:hAnsiTheme="minorHAnsi" w:cstheme="minorHAnsi"/>
          <w:b/>
          <w:spacing w:val="-1"/>
          <w:w w:val="10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IO</w:t>
      </w:r>
      <w:r w:rsidRPr="00514E37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6A1B1BE4" w14:textId="77777777" w:rsidR="004975C8" w:rsidRPr="00514E37" w:rsidRDefault="006770A0" w:rsidP="00514E37">
      <w:pPr>
        <w:ind w:left="116" w:right="158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ment</w:t>
      </w:r>
      <w:r w:rsidRPr="00514E37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&amp;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n,</w:t>
      </w:r>
      <w:r w:rsidRPr="00514E37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4E37">
        <w:rPr>
          <w:rFonts w:asciiTheme="minorHAnsi" w:hAnsiTheme="minorHAnsi" w:cstheme="minorHAnsi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el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t,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an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ces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ist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il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du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last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14E37">
        <w:rPr>
          <w:rFonts w:asciiTheme="minorHAnsi" w:hAnsiTheme="minorHAnsi" w:cstheme="minorHAnsi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le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ast.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cal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icies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to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lish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mb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14E37">
        <w:rPr>
          <w:rFonts w:asciiTheme="minorHAnsi" w:hAnsiTheme="minorHAnsi" w:cstheme="minorHAnsi"/>
          <w:sz w:val="22"/>
          <w:szCs w:val="22"/>
        </w:rPr>
        <w:t>eep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ted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abo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Imm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2"/>
          <w:sz w:val="22"/>
          <w:szCs w:val="22"/>
        </w:rPr>
        <w:t>v</w:t>
      </w:r>
      <w:r w:rsidRPr="00514E37">
        <w:rPr>
          <w:rFonts w:asciiTheme="minorHAnsi" w:hAnsiTheme="minorHAnsi" w:cstheme="minorHAnsi"/>
          <w:w w:val="102"/>
          <w:sz w:val="22"/>
          <w:szCs w:val="22"/>
        </w:rPr>
        <w:t xml:space="preserve">isa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,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il,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&amp;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ic</w:t>
      </w:r>
      <w:r w:rsidRPr="00514E37">
        <w:rPr>
          <w:rFonts w:asciiTheme="minorHAnsi" w:hAnsiTheme="minorHAnsi" w:cstheme="minorHAnsi"/>
          <w:b/>
          <w:sz w:val="22"/>
          <w:szCs w:val="22"/>
        </w:rPr>
        <w:t>.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514E37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ng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ces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 xml:space="preserve">nd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nis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514E37">
        <w:rPr>
          <w:rFonts w:asciiTheme="minorHAnsi" w:hAnsiTheme="minorHAnsi" w:cstheme="minorHAnsi"/>
          <w:b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pr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essi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.</w:t>
      </w:r>
      <w:r w:rsidRPr="00514E37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lli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cate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le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ast.</w:t>
      </w:r>
    </w:p>
    <w:p w14:paraId="2D09EF04" w14:textId="77777777" w:rsidR="004975C8" w:rsidRPr="00514E37" w:rsidRDefault="004975C8" w:rsidP="00514E3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27B501A" w14:textId="24CC8074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PR</w:t>
      </w:r>
      <w:r w:rsidRPr="00514E37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21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ST</w:t>
      </w:r>
      <w:r w:rsidRPr="00514E37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4"/>
          <w:w w:val="101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S</w:t>
      </w: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2"/>
        <w:gridCol w:w="422"/>
        <w:gridCol w:w="2501"/>
        <w:gridCol w:w="423"/>
        <w:gridCol w:w="3973"/>
      </w:tblGrid>
      <w:tr w:rsidR="004975C8" w:rsidRPr="00514E37" w14:paraId="51F91563" w14:textId="77777777">
        <w:trPr>
          <w:trHeight w:hRule="exact" w:val="36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1FBCBBCE" w14:textId="77777777" w:rsidR="004975C8" w:rsidRPr="00514E37" w:rsidRDefault="006770A0" w:rsidP="00514E37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514E37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al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dm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is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67D96D1" w14:textId="77777777" w:rsidR="004975C8" w:rsidRPr="00514E37" w:rsidRDefault="004975C8" w:rsidP="00514E37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0FA69E" w14:textId="77777777" w:rsidR="004975C8" w:rsidRPr="00514E37" w:rsidRDefault="006770A0" w:rsidP="00514E37">
            <w:pPr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6277DB4E" w14:textId="77777777" w:rsidR="004975C8" w:rsidRPr="00514E37" w:rsidRDefault="006770A0" w:rsidP="00514E37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Pla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B252C5C" w14:textId="77777777" w:rsidR="004975C8" w:rsidRPr="00514E37" w:rsidRDefault="004975C8" w:rsidP="00514E37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2383E9" w14:textId="77777777" w:rsidR="004975C8" w:rsidRPr="00514E37" w:rsidRDefault="006770A0" w:rsidP="00514E37">
            <w:pPr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09886E38" w14:textId="77777777" w:rsidR="004975C8" w:rsidRPr="00514E37" w:rsidRDefault="006770A0" w:rsidP="00514E37">
            <w:pPr>
              <w:spacing w:before="7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H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licies</w:t>
            </w:r>
            <w:r w:rsidRPr="00514E37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14E37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v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4975C8" w:rsidRPr="00514E37" w14:paraId="0BF03B3F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5BB655E6" w14:textId="77777777" w:rsidR="004975C8" w:rsidRPr="00514E37" w:rsidRDefault="006770A0" w:rsidP="00514E37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514E37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it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7D0A37B6" w14:textId="77777777" w:rsidR="004975C8" w:rsidRPr="00514E37" w:rsidRDefault="006770A0" w:rsidP="00514E37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0C08352F" w14:textId="77777777" w:rsidR="004975C8" w:rsidRPr="00514E37" w:rsidRDefault="006770A0" w:rsidP="00514E37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31ED0D7D" w14:textId="77777777" w:rsidR="004975C8" w:rsidRPr="00514E37" w:rsidRDefault="006770A0" w:rsidP="00514E37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6E2B3DD6" w14:textId="77777777" w:rsidR="004975C8" w:rsidRPr="00514E37" w:rsidRDefault="006770A0" w:rsidP="00514E37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npo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w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B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spacing w:val="-6"/>
                <w:w w:val="10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et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</w:tr>
      <w:tr w:rsidR="004975C8" w:rsidRPr="00514E37" w14:paraId="20E7174C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1A1DA725" w14:textId="77777777" w:rsidR="004975C8" w:rsidRPr="00514E37" w:rsidRDefault="006770A0" w:rsidP="00514E37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514E37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J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y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sis</w:t>
            </w:r>
            <w:r w:rsidRPr="00514E37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514E3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al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ati</w:t>
            </w:r>
            <w:r w:rsidRPr="00514E37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7EA20650" w14:textId="77777777" w:rsidR="004975C8" w:rsidRPr="00514E37" w:rsidRDefault="006770A0" w:rsidP="00514E37">
            <w:pPr>
              <w:spacing w:before="41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28D91D08" w14:textId="77777777" w:rsidR="004975C8" w:rsidRPr="00514E37" w:rsidRDefault="006770A0" w:rsidP="00514E37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el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C3B7A06" w14:textId="77777777" w:rsidR="004975C8" w:rsidRPr="00514E37" w:rsidRDefault="006770A0" w:rsidP="00514E37">
            <w:pPr>
              <w:spacing w:before="41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00C501EA" w14:textId="77777777" w:rsidR="004975C8" w:rsidRPr="00514E37" w:rsidRDefault="006770A0" w:rsidP="00514E37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sati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Be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</w:tr>
      <w:tr w:rsidR="004975C8" w:rsidRPr="00514E37" w14:paraId="3B174397" w14:textId="77777777">
        <w:trPr>
          <w:trHeight w:hRule="exact" w:val="293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5C75754F" w14:textId="77777777" w:rsidR="004975C8" w:rsidRPr="00514E37" w:rsidRDefault="006770A0" w:rsidP="00514E37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514E37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isci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li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1222D9B" w14:textId="77777777" w:rsidR="004975C8" w:rsidRPr="00514E37" w:rsidRDefault="006770A0" w:rsidP="00514E37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373C63A2" w14:textId="77777777" w:rsidR="004975C8" w:rsidRPr="00514E37" w:rsidRDefault="006770A0" w:rsidP="00514E37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Pe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or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22C70CE7" w14:textId="77777777" w:rsidR="004975C8" w:rsidRPr="00514E37" w:rsidRDefault="006770A0" w:rsidP="00514E37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4946C598" w14:textId="77777777" w:rsidR="004975C8" w:rsidRPr="00514E37" w:rsidRDefault="006770A0" w:rsidP="00514E37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bou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514E37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ati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&amp; 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v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isa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les</w:t>
            </w:r>
          </w:p>
        </w:tc>
      </w:tr>
      <w:tr w:rsidR="004975C8" w:rsidRPr="00514E37" w14:paraId="4085BFDB" w14:textId="77777777">
        <w:trPr>
          <w:trHeight w:hRule="exact" w:val="29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0688DCDD" w14:textId="77777777" w:rsidR="004975C8" w:rsidRPr="00514E37" w:rsidRDefault="006770A0" w:rsidP="00514E37">
            <w:pPr>
              <w:spacing w:before="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514E37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y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ee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ela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s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4B8DB811" w14:textId="77777777" w:rsidR="004975C8" w:rsidRPr="00514E37" w:rsidRDefault="006770A0" w:rsidP="00514E37">
            <w:pPr>
              <w:spacing w:before="42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16DB3D58" w14:textId="77777777" w:rsidR="004975C8" w:rsidRPr="00514E37" w:rsidRDefault="006770A0" w:rsidP="00514E37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ie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Res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n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73CD1249" w14:textId="77777777" w:rsidR="004975C8" w:rsidRPr="00514E37" w:rsidRDefault="006770A0" w:rsidP="00514E37">
            <w:pPr>
              <w:spacing w:before="42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1D437900" w14:textId="77777777" w:rsidR="004975C8" w:rsidRPr="00514E37" w:rsidRDefault="006770A0" w:rsidP="00514E37">
            <w:pPr>
              <w:spacing w:before="3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mp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14E37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&amp;</w:t>
            </w:r>
            <w:r w:rsidRPr="00514E3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k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lls</w:t>
            </w:r>
            <w:r w:rsidRPr="00514E37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ssess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4975C8" w:rsidRPr="00514E37" w14:paraId="526FCC59" w14:textId="77777777">
        <w:trPr>
          <w:trHeight w:hRule="exact" w:val="362"/>
        </w:trPr>
        <w:tc>
          <w:tcPr>
            <w:tcW w:w="3322" w:type="dxa"/>
            <w:tcBorders>
              <w:top w:val="nil"/>
              <w:left w:val="nil"/>
              <w:bottom w:val="nil"/>
              <w:right w:val="nil"/>
            </w:tcBorders>
          </w:tcPr>
          <w:p w14:paraId="661DF9A4" w14:textId="77777777" w:rsidR="004975C8" w:rsidRPr="00514E37" w:rsidRDefault="006770A0" w:rsidP="00514E37">
            <w:pPr>
              <w:spacing w:before="1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eastAsia="Microsoft Sans Serif" w:hAnsiTheme="minorHAnsi" w:cstheme="minorHAnsi"/>
                <w:sz w:val="22"/>
                <w:szCs w:val="22"/>
              </w:rPr>
              <w:t xml:space="preserve">   </w:t>
            </w:r>
            <w:r w:rsidRPr="00514E37">
              <w:rPr>
                <w:rFonts w:asciiTheme="minorHAnsi" w:eastAsia="Microsoft Sans Serif" w:hAnsiTheme="minorHAnsi" w:cstheme="minorHAnsi"/>
                <w:spacing w:val="-2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ob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S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v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3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g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26FEF48D" w14:textId="77777777" w:rsidR="004975C8" w:rsidRPr="00514E37" w:rsidRDefault="006770A0" w:rsidP="00514E37">
            <w:pPr>
              <w:spacing w:before="41"/>
              <w:ind w:left="160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</w:tcPr>
          <w:p w14:paraId="1DF89540" w14:textId="77777777" w:rsidR="004975C8" w:rsidRPr="00514E37" w:rsidRDefault="006770A0" w:rsidP="00514E37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Stat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mp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ia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ce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14:paraId="64826B6D" w14:textId="77777777" w:rsidR="004975C8" w:rsidRPr="00514E37" w:rsidRDefault="006770A0" w:rsidP="00514E37">
            <w:pPr>
              <w:spacing w:before="41"/>
              <w:ind w:left="161"/>
              <w:rPr>
                <w:rFonts w:asciiTheme="minorHAnsi" w:eastAsia="Microsoft Sans Serif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eastAsia="Microsoft Sans Serif" w:hAnsiTheme="minorHAnsi" w:cstheme="minorHAnsi"/>
                <w:w w:val="342"/>
                <w:sz w:val="22"/>
                <w:szCs w:val="22"/>
              </w:rPr>
              <w:t xml:space="preserve"> </w:t>
            </w: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14:paraId="7A6010C2" w14:textId="77777777" w:rsidR="004975C8" w:rsidRPr="00514E37" w:rsidRDefault="006770A0" w:rsidP="00514E37">
            <w:pPr>
              <w:spacing w:before="1"/>
              <w:ind w:left="89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h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l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ict</w:t>
            </w:r>
            <w:r w:rsidRPr="00514E37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pacing w:val="2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w w:val="101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</w:tbl>
    <w:p w14:paraId="25FF6580" w14:textId="77777777" w:rsidR="004975C8" w:rsidRPr="00514E37" w:rsidRDefault="004975C8" w:rsidP="00514E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04FA676" w14:textId="5468AF3E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z w:val="22"/>
          <w:szCs w:val="22"/>
        </w:rPr>
        <w:t>TER</w:t>
      </w:r>
      <w:r w:rsidRPr="00514E37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ILLS</w:t>
      </w:r>
    </w:p>
    <w:p w14:paraId="3AB1FCFF" w14:textId="77777777" w:rsidR="004975C8" w:rsidRPr="00514E37" w:rsidRDefault="006770A0" w:rsidP="00514E37">
      <w:pPr>
        <w:ind w:left="222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514E37">
        <w:rPr>
          <w:rFonts w:asciiTheme="minorHAnsi" w:hAnsiTheme="minorHAnsi" w:cstheme="minorHAnsi"/>
          <w:sz w:val="22"/>
          <w:szCs w:val="22"/>
        </w:rPr>
        <w:t>ice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 xml:space="preserve">t      </w:t>
      </w:r>
      <w:r w:rsidRPr="00514E3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:  </w:t>
      </w:r>
      <w:r w:rsidRPr="00514E3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Off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ce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ccess)</w:t>
      </w:r>
    </w:p>
    <w:p w14:paraId="59438D7D" w14:textId="60BAED2D" w:rsidR="004975C8" w:rsidRPr="00514E37" w:rsidRDefault="006770A0" w:rsidP="00514E37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 xml:space="preserve">s        </w:t>
      </w:r>
      <w:r w:rsidRPr="00514E3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:  </w:t>
      </w:r>
      <w:r w:rsidRPr="00514E3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/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00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F97DFDC" w14:textId="77777777" w:rsidR="004975C8" w:rsidRPr="00514E37" w:rsidRDefault="006770A0" w:rsidP="00514E37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 xml:space="preserve">S                           </w:t>
      </w:r>
      <w:r w:rsidRPr="00514E37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:  </w:t>
      </w:r>
      <w:r w:rsidRPr="00514E3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514E37">
        <w:rPr>
          <w:rFonts w:asciiTheme="minorHAnsi" w:hAnsiTheme="minorHAnsi" w:cstheme="minorHAnsi"/>
          <w:sz w:val="22"/>
          <w:szCs w:val="22"/>
        </w:rPr>
        <w:t>acle,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Basic,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5073C088" w14:textId="77777777" w:rsidR="004975C8" w:rsidRPr="00514E37" w:rsidRDefault="006770A0" w:rsidP="00514E37">
      <w:pPr>
        <w:spacing w:before="4"/>
        <w:ind w:left="222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 xml:space="preserve">g                   </w:t>
      </w:r>
      <w:r w:rsidRPr="00514E37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 xml:space="preserve">:  </w:t>
      </w:r>
      <w:r w:rsidRPr="00514E37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hn</w:t>
      </w:r>
      <w:r w:rsidRPr="00514E37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og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y</w:t>
      </w:r>
    </w:p>
    <w:p w14:paraId="4313E280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2DBC5145" w14:textId="4F17B3D7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sz w:val="22"/>
          <w:szCs w:val="22"/>
        </w:rPr>
        <w:t>EY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IL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C8690DF" w14:textId="77777777" w:rsidR="004975C8" w:rsidRPr="00514E37" w:rsidRDefault="006770A0" w:rsidP="00514E37">
      <w:pPr>
        <w:ind w:left="466" w:right="152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Le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ect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ely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t,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s, sta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elati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lati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ecisi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eir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x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1707575" w14:textId="77777777" w:rsidR="004975C8" w:rsidRPr="00514E37" w:rsidRDefault="006770A0" w:rsidP="00514E37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nt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z w:val="22"/>
          <w:szCs w:val="22"/>
        </w:rPr>
        <w:t>her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nce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izati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1256D70F" w14:textId="77777777" w:rsidR="004975C8" w:rsidRPr="00514E37" w:rsidRDefault="006770A0" w:rsidP="00514E37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t,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Res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ces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28850DDA" w14:textId="77777777" w:rsidR="004975C8" w:rsidRPr="00514E37" w:rsidRDefault="006770A0" w:rsidP="00514E37">
      <w:pPr>
        <w:spacing w:before="40"/>
        <w:ind w:left="466" w:right="763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ec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ds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pl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sh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ased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ate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sessi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14E37">
        <w:rPr>
          <w:rFonts w:asciiTheme="minorHAnsi" w:hAnsiTheme="minorHAnsi" w:cstheme="minorHAnsi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ts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ies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ew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ccess.</w:t>
      </w:r>
    </w:p>
    <w:p w14:paraId="13712EE7" w14:textId="77777777" w:rsidR="004975C8" w:rsidRPr="00514E37" w:rsidRDefault="006770A0" w:rsidP="00514E37">
      <w:pPr>
        <w:spacing w:before="38"/>
        <w:ind w:left="466" w:right="156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sz w:val="22"/>
          <w:szCs w:val="22"/>
        </w:rPr>
        <w:t>ills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ata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514E37">
        <w:rPr>
          <w:rFonts w:asciiTheme="minorHAnsi" w:hAnsiTheme="minorHAnsi" w:cstheme="minorHAnsi"/>
          <w:sz w:val="22"/>
          <w:szCs w:val="22"/>
        </w:rPr>
        <w:t>lat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sis,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p </w:t>
      </w:r>
      <w:r w:rsidRPr="00514E37">
        <w:rPr>
          <w:rFonts w:asciiTheme="minorHAnsi" w:hAnsiTheme="minorHAnsi" w:cstheme="minorHAnsi"/>
          <w:sz w:val="22"/>
          <w:szCs w:val="22"/>
        </w:rPr>
        <w:t>sta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78210B10" w14:textId="77777777" w:rsidR="004975C8" w:rsidRPr="00514E37" w:rsidRDefault="006770A0" w:rsidP="00514E37">
      <w:pPr>
        <w:spacing w:before="41"/>
        <w:ind w:left="466" w:right="156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z w:val="22"/>
          <w:szCs w:val="22"/>
        </w:rPr>
        <w:t>le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ect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zi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esizi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ten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 xml:space="preserve">ts. 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Exh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it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ict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ili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cess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ste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6B25907" w14:textId="77777777" w:rsidR="004975C8" w:rsidRPr="00514E37" w:rsidRDefault="006770A0" w:rsidP="00514E37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z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ed</w:t>
      </w:r>
      <w:r w:rsidRPr="00514E37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icie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lled</w:t>
      </w:r>
      <w:r w:rsidRPr="00514E3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lti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514E3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tas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k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ith</w:t>
      </w:r>
      <w:r w:rsidRPr="00514E3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mp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ies.</w:t>
      </w:r>
    </w:p>
    <w:p w14:paraId="230E30E5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72768260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47749E20" w14:textId="77777777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Q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UA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LI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CA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FE31833" w14:textId="77777777" w:rsidR="004975C8" w:rsidRPr="00514E37" w:rsidRDefault="004975C8" w:rsidP="00514E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6244FEB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ipl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ce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nt</w:t>
      </w:r>
      <w:r w:rsidRPr="00514E37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ch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4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A1AB9B8" w14:textId="77777777" w:rsidR="004975C8" w:rsidRPr="00514E37" w:rsidRDefault="006770A0" w:rsidP="00514E37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–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ipl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ce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el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7</w:t>
      </w:r>
      <w:r w:rsidRPr="00514E37">
        <w:rPr>
          <w:rFonts w:asciiTheme="minorHAnsi" w:hAnsiTheme="minorHAnsi" w:cstheme="minorHAnsi"/>
          <w:b/>
          <w:sz w:val="22"/>
          <w:szCs w:val="22"/>
        </w:rPr>
        <w:t>)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–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BC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lta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3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4E53AF65" w14:textId="77777777" w:rsidR="004975C8" w:rsidRPr="00514E37" w:rsidRDefault="006770A0" w:rsidP="00514E37">
      <w:pPr>
        <w:spacing w:before="45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ers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ci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rk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514E37">
        <w:rPr>
          <w:rFonts w:asciiTheme="minorHAnsi" w:hAnsiTheme="minorHAnsi" w:cstheme="minorHAnsi"/>
          <w:sz w:val="22"/>
          <w:szCs w:val="22"/>
        </w:rPr>
        <w:t>Z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9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93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B7C9093" w14:textId="77777777" w:rsidR="004975C8" w:rsidRPr="00514E37" w:rsidRDefault="006770A0" w:rsidP="00514E37">
      <w:pPr>
        <w:spacing w:before="40"/>
        <w:ind w:left="116"/>
        <w:rPr>
          <w:rFonts w:asciiTheme="minorHAnsi" w:hAnsiTheme="minorHAnsi" w:cstheme="minorHAnsi"/>
          <w:sz w:val="22"/>
          <w:szCs w:val="22"/>
        </w:rPr>
        <w:sectPr w:rsidR="004975C8" w:rsidRPr="00514E37">
          <w:type w:val="continuous"/>
          <w:pgSz w:w="11900" w:h="16840"/>
          <w:pgMar w:top="1100" w:right="320" w:bottom="280" w:left="340" w:header="720" w:footer="720" w:gutter="0"/>
          <w:cols w:space="720"/>
        </w:sect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B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el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–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 xml:space="preserve">C 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, Ba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(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9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4C36444" w14:textId="77777777" w:rsidR="004975C8" w:rsidRPr="00514E37" w:rsidRDefault="006770A0" w:rsidP="00514E37">
      <w:pPr>
        <w:spacing w:before="78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lastRenderedPageBreak/>
        <w:pict w14:anchorId="618E1697">
          <v:group id="_x0000_s1093" style="position:absolute;left:0;text-align:left;margin-left:18.55pt;margin-top:56.25pt;width:558.45pt;height:684.6pt;z-index:-251658240;mso-position-horizontal-relative:page;mso-position-vertical-relative:page" coordorigin="371,1125" coordsize="11169,13692">
            <v:shape id="_x0000_s1097" style="position:absolute;left:398;top:1152;width:11114;height:0" coordorigin="398,1152" coordsize="11114,0" path="m398,1152r11115,e" filled="f" strokeweight="1.54pt">
              <v:path arrowok="t"/>
            </v:shape>
            <v:shape id="_x0000_s1096" style="position:absolute;left:385;top:1139;width:0;height:13663" coordorigin="385,1139" coordsize="0,13663" path="m385,1139r,13663e" filled="f" strokeweight="1.42pt">
              <v:path arrowok="t"/>
            </v:shape>
            <v:shape id="_x0000_s1095" style="position:absolute;left:398;top:14789;width:11114;height:0" coordorigin="398,14789" coordsize="11114,0" path="m398,14789r11115,e" filled="f" strokeweight="1.54pt">
              <v:path arrowok="t"/>
            </v:shape>
            <v:shape id="_x0000_s1094" style="position:absolute;left:11526;top:1139;width:0;height:13663" coordorigin="11526,1139" coordsize="0,13663" path="m11526,1139r,13663e" filled="f" strokeweight="1.42pt">
              <v:path arrowok="t"/>
            </v:shape>
            <w10:wrap anchorx="page" anchory="page"/>
          </v:group>
        </w:pict>
      </w:r>
      <w:r w:rsidRPr="00514E37">
        <w:rPr>
          <w:rFonts w:asciiTheme="minorHAnsi" w:hAnsiTheme="minorHAnsi" w:cstheme="minorHAnsi"/>
          <w:sz w:val="22"/>
          <w:szCs w:val="22"/>
        </w:rPr>
        <w:pict w14:anchorId="23058B94">
          <v:group id="_x0000_s1066" style="position:absolute;left:0;text-align:left;margin-left:14.6pt;margin-top:52.95pt;width:566.4pt;height:691.2pt;z-index:-251659264;mso-position-horizontal-relative:page;mso-position-vertical-relative:page" coordorigin="292,1059" coordsize="11328,13824">
            <v:shape id="_x0000_s1092" style="position:absolute;left:306;top:1066;width:0;height:103" coordorigin="306,1066" coordsize="0,103" path="m306,1066r,103e" filled="f" strokeweight=".7pt">
              <v:path arrowok="t"/>
            </v:shape>
            <v:shape id="_x0000_s1091" style="position:absolute;left:300;top:1073;width:98;height:0" coordorigin="300,1073" coordsize="98,0" path="m300,1073r98,e" filled="f" strokeweight=".82pt">
              <v:path arrowok="t"/>
            </v:shape>
            <v:shape id="_x0000_s1090" style="position:absolute;left:398;top:1073;width:11114;height:0" coordorigin="398,1073" coordsize="11114,0" path="m398,1073r11115,e" filled="f" strokeweight=".82pt">
              <v:path arrowok="t"/>
            </v:shape>
            <v:shape id="_x0000_s1089" style="position:absolute;left:11605;top:1066;width:0;height:103" coordorigin="11605,1066" coordsize="0,103" path="m11605,1066r,103e" filled="f" strokeweight=".7pt">
              <v:path arrowok="t"/>
            </v:shape>
            <v:shape id="_x0000_s1088" style="position:absolute;left:11513;top:1073;width:98;height:0" coordorigin="11513,1073" coordsize="98,0" path="m11513,1073r98,e" filled="f" strokeweight=".82pt">
              <v:path arrowok="t"/>
            </v:shape>
            <v:shape id="_x0000_s1087" style="position:absolute;left:306;top:1169;width:0;height:734" coordorigin="306,1169" coordsize="0,734" path="m306,1169r,734e" filled="f" strokeweight=".7pt">
              <v:path arrowok="t"/>
            </v:shape>
            <v:shape id="_x0000_s1086" style="position:absolute;left:11605;top:1169;width:0;height:734" coordorigin="11605,1169" coordsize="0,734" path="m11605,1169r,734e" filled="f" strokeweight=".7pt">
              <v:path arrowok="t"/>
            </v:shape>
            <v:shape id="_x0000_s1085" style="position:absolute;left:306;top:1903;width:0;height:269" coordorigin="306,1903" coordsize="0,269" path="m306,1903r,269e" filled="f" strokeweight=".7pt">
              <v:path arrowok="t"/>
            </v:shape>
            <v:shape id="_x0000_s1084" style="position:absolute;left:11605;top:1903;width:0;height:269" coordorigin="11605,1903" coordsize="0,269" path="m11605,1903r,269e" filled="f" strokeweight=".7pt">
              <v:path arrowok="t"/>
            </v:shape>
            <v:shape id="_x0000_s1083" style="position:absolute;left:306;top:2172;width:0;height:386" coordorigin="306,2172" coordsize="0,386" path="m306,2172r,386e" filled="f" strokeweight=".7pt">
              <v:path arrowok="t"/>
            </v:shape>
            <v:shape id="_x0000_s1082" style="position:absolute;left:11605;top:2172;width:0;height:386" coordorigin="11605,2172" coordsize="0,386" path="m11605,2172r,386e" filled="f" strokeweight=".7pt">
              <v:path arrowok="t"/>
            </v:shape>
            <v:shape id="_x0000_s1081" style="position:absolute;left:306;top:2558;width:0;height:8719" coordorigin="306,2558" coordsize="0,8719" path="m306,2558r,8720e" filled="f" strokeweight=".7pt">
              <v:path arrowok="t"/>
            </v:shape>
            <v:shape id="_x0000_s1080" style="position:absolute;left:11605;top:2558;width:0;height:8719" coordorigin="11605,2558" coordsize="0,8719" path="m11605,2558r,8720e" filled="f" strokeweight=".7pt">
              <v:path arrowok="t"/>
            </v:shape>
            <v:shape id="_x0000_s1079" style="position:absolute;left:306;top:11278;width:0;height:269" coordorigin="306,11278" coordsize="0,269" path="m306,11278r,268e" filled="f" strokeweight=".7pt">
              <v:path arrowok="t"/>
            </v:shape>
            <v:shape id="_x0000_s1078" style="position:absolute;left:11605;top:11278;width:0;height:269" coordorigin="11605,11278" coordsize="0,269" path="m11605,11278r,268e" filled="f" strokeweight=".7pt">
              <v:path arrowok="t"/>
            </v:shape>
            <v:shape id="_x0000_s1077" style="position:absolute;left:306;top:11546;width:0;height:269" coordorigin="306,11546" coordsize="0,269" path="m306,11546r,269e" filled="f" strokeweight=".7pt">
              <v:path arrowok="t"/>
            </v:shape>
            <v:shape id="_x0000_s1076" style="position:absolute;left:11605;top:11546;width:0;height:269" coordorigin="11605,11546" coordsize="0,269" path="m11605,11546r,269e" filled="f" strokeweight=".7pt">
              <v:path arrowok="t"/>
            </v:shape>
            <v:shape id="_x0000_s1075" style="position:absolute;left:306;top:11815;width:0;height:386" coordorigin="306,11815" coordsize="0,386" path="m306,11815r,387e" filled="f" strokeweight=".7pt">
              <v:path arrowok="t"/>
            </v:shape>
            <v:shape id="_x0000_s1074" style="position:absolute;left:11605;top:11815;width:0;height:386" coordorigin="11605,11815" coordsize="0,386" path="m11605,11815r,387e" filled="f" strokeweight=".7pt">
              <v:path arrowok="t"/>
            </v:shape>
            <v:shape id="_x0000_s1073" style="position:absolute;left:306;top:12202;width:0;height:2573" coordorigin="306,12202" coordsize="0,2573" path="m306,12202r,2572e" filled="f" strokeweight=".7pt">
              <v:path arrowok="t"/>
            </v:shape>
            <v:shape id="_x0000_s1072" style="position:absolute;left:306;top:14774;width:0;height:101" coordorigin="306,14774" coordsize="0,101" path="m306,14774r,101e" filled="f" strokeweight=".7pt">
              <v:path arrowok="t"/>
            </v:shape>
            <v:shape id="_x0000_s1071" style="position:absolute;left:300;top:14869;width:98;height:0" coordorigin="300,14869" coordsize="98,0" path="m300,14869r98,e" filled="f" strokeweight=".7pt">
              <v:path arrowok="t"/>
            </v:shape>
            <v:shape id="_x0000_s1070" style="position:absolute;left:398;top:14869;width:11114;height:0" coordorigin="398,14869" coordsize="11114,0" path="m398,14869r11115,e" filled="f" strokeweight=".7pt">
              <v:path arrowok="t"/>
            </v:shape>
            <v:shape id="_x0000_s1069" style="position:absolute;left:11605;top:12202;width:0;height:2573" coordorigin="11605,12202" coordsize="0,2573" path="m11605,12202r,2572e" filled="f" strokeweight=".7pt">
              <v:path arrowok="t"/>
            </v:shape>
            <v:shape id="_x0000_s1068" style="position:absolute;left:11605;top:14774;width:0;height:101" coordorigin="11605,14774" coordsize="0,101" path="m11605,14774r,101e" filled="f" strokeweight=".7pt">
              <v:path arrowok="t"/>
            </v:shape>
            <v:shape id="_x0000_s1067" style="position:absolute;left:11513;top:14869;width:98;height:0" coordorigin="11513,14869" coordsize="98,0" path="m11513,14869r98,e" filled="f" strokeweight=".7pt">
              <v:path arrowok="t"/>
            </v:shape>
            <w10:wrap anchorx="page" anchory="page"/>
          </v:group>
        </w:pic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IE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NC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06EA7121" w14:textId="77777777" w:rsidR="004975C8" w:rsidRPr="00514E37" w:rsidRDefault="004975C8" w:rsidP="00514E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02AC2B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14E37">
        <w:rPr>
          <w:rFonts w:asciiTheme="minorHAnsi" w:hAnsiTheme="minorHAnsi" w:cstheme="minorHAnsi"/>
          <w:sz w:val="22"/>
          <w:szCs w:val="22"/>
        </w:rPr>
        <w:t>s.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 xml:space="preserve">ited 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514E37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 xml:space="preserve">y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14E37">
        <w:rPr>
          <w:rFonts w:asciiTheme="minorHAnsi" w:hAnsiTheme="minorHAnsi" w:cstheme="minorHAnsi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6093DBC4" w14:textId="77777777" w:rsidR="004975C8" w:rsidRPr="00514E37" w:rsidRDefault="006770A0" w:rsidP="00514E37">
      <w:pPr>
        <w:spacing w:before="9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z w:val="22"/>
          <w:szCs w:val="22"/>
        </w:rPr>
        <w:t>TY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ANA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(</w:t>
      </w:r>
      <w:r w:rsidRPr="00514E37">
        <w:rPr>
          <w:rFonts w:asciiTheme="minorHAnsi" w:hAnsiTheme="minorHAnsi" w:cstheme="minorHAnsi"/>
          <w:b/>
          <w:sz w:val="22"/>
          <w:szCs w:val="22"/>
        </w:rPr>
        <w:t>EM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z w:val="22"/>
          <w:szCs w:val="22"/>
        </w:rPr>
        <w:t>EE</w:t>
      </w:r>
      <w:r w:rsidRPr="00514E37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EL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z w:val="22"/>
          <w:szCs w:val="22"/>
        </w:rPr>
        <w:t>,</w:t>
      </w:r>
      <w:r w:rsidRPr="00514E37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&amp;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AD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TI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)</w:t>
      </w:r>
    </w:p>
    <w:p w14:paraId="2362C8A5" w14:textId="77777777" w:rsidR="004975C8" w:rsidRPr="00514E37" w:rsidRDefault="004975C8" w:rsidP="00514E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B81EA3" w14:textId="77777777" w:rsidR="004975C8" w:rsidRPr="00514E37" w:rsidRDefault="006770A0" w:rsidP="00514E37">
      <w:pPr>
        <w:ind w:left="466" w:right="256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The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ny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14E37">
        <w:rPr>
          <w:rFonts w:asciiTheme="minorHAnsi" w:hAnsiTheme="minorHAnsi" w:cstheme="minorHAnsi"/>
          <w:sz w:val="22"/>
          <w:szCs w:val="22"/>
        </w:rPr>
        <w:t>s.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sen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ite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14E37">
        <w:rPr>
          <w:rFonts w:asciiTheme="minorHAnsi" w:hAnsiTheme="minorHAnsi" w:cstheme="minorHAnsi"/>
          <w:sz w:val="22"/>
          <w:szCs w:val="22"/>
        </w:rPr>
        <w:t>ia.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cti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d is</w:t>
      </w:r>
      <w:r w:rsidRPr="00514E37">
        <w:rPr>
          <w:rFonts w:asciiTheme="minorHAnsi" w:hAnsiTheme="minorHAnsi" w:cstheme="minorHAnsi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cess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jects,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SD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7</w:t>
      </w:r>
      <w:r w:rsidRPr="00514E37">
        <w:rPr>
          <w:rFonts w:asciiTheme="minorHAnsi" w:hAnsiTheme="minorHAnsi" w:cstheme="minorHAnsi"/>
          <w:sz w:val="22"/>
          <w:szCs w:val="22"/>
        </w:rPr>
        <w:t>7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57C0BA2" w14:textId="77777777" w:rsidR="004975C8" w:rsidRPr="00514E37" w:rsidRDefault="006770A0" w:rsidP="00514E37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cy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ield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R,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Aff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ee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32D73D70" w14:textId="77777777" w:rsidR="004975C8" w:rsidRPr="00514E37" w:rsidRDefault="006770A0" w:rsidP="00514E37">
      <w:pPr>
        <w:spacing w:before="45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he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z w:val="22"/>
          <w:szCs w:val="22"/>
        </w:rPr>
        <w:t>s,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z w:val="22"/>
          <w:szCs w:val="22"/>
        </w:rPr>
        <w:t>ul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514E37">
        <w:rPr>
          <w:rFonts w:asciiTheme="minorHAnsi" w:hAnsiTheme="minorHAnsi" w:cstheme="minorHAnsi"/>
          <w:b/>
          <w:sz w:val="22"/>
          <w:szCs w:val="22"/>
        </w:rPr>
        <w:t>nt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ec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si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ns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x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n.</w:t>
      </w:r>
    </w:p>
    <w:p w14:paraId="065CC7A2" w14:textId="77777777" w:rsidR="004975C8" w:rsidRPr="00514E37" w:rsidRDefault="006770A0" w:rsidP="00514E37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re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re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&amp;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b/>
          <w:sz w:val="22"/>
          <w:szCs w:val="22"/>
        </w:rPr>
        <w:t>ud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(f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all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14E37">
        <w:rPr>
          <w:rFonts w:asciiTheme="minorHAnsi" w:hAnsiTheme="minorHAnsi" w:cstheme="minorHAnsi"/>
          <w:sz w:val="22"/>
          <w:szCs w:val="22"/>
        </w:rPr>
        <w:t>ects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0635271" w14:textId="77777777" w:rsidR="004975C8" w:rsidRPr="00514E37" w:rsidRDefault="006770A0" w:rsidP="00514E37">
      <w:pPr>
        <w:spacing w:before="40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ead</w:t>
      </w:r>
      <w:r w:rsidRPr="00514E3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pe</w:t>
      </w:r>
      <w:r w:rsidRPr="00514E37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3</w:t>
      </w:r>
      <w:r w:rsidRPr="00514E3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14E37">
        <w:rPr>
          <w:rFonts w:asciiTheme="minorHAnsi" w:hAnsiTheme="minorHAnsi" w:cstheme="minorHAnsi"/>
          <w:sz w:val="22"/>
          <w:szCs w:val="22"/>
        </w:rPr>
        <w:t>8</w:t>
      </w:r>
      <w:r w:rsidRPr="00514E3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ates</w:t>
      </w:r>
      <w:r w:rsidRPr="00514E37">
        <w:rPr>
          <w:rFonts w:asciiTheme="minorHAnsi" w:hAnsiTheme="minorHAnsi" w:cstheme="minorHAnsi"/>
          <w:b/>
          <w:sz w:val="22"/>
          <w:szCs w:val="22"/>
        </w:rPr>
        <w:t>.</w:t>
      </w:r>
      <w:r w:rsidRPr="00514E37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rt</w:t>
      </w:r>
      <w:r w:rsidRPr="00514E37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ead</w:t>
      </w:r>
      <w:r w:rsidRPr="00514E37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(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AE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6D5E828E" w14:textId="77777777" w:rsidR="004975C8" w:rsidRPr="00514E37" w:rsidRDefault="006770A0" w:rsidP="00514E37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ead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(G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CC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)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DC362B1" w14:textId="77777777" w:rsidR="004975C8" w:rsidRPr="00514E37" w:rsidRDefault="006770A0" w:rsidP="00514E37">
      <w:pPr>
        <w:spacing w:before="45"/>
        <w:ind w:left="466" w:right="79" w:hanging="350"/>
        <w:jc w:val="both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514E37">
        <w:rPr>
          <w:rFonts w:asciiTheme="minorHAnsi" w:hAnsiTheme="minorHAnsi" w:cstheme="minorHAnsi"/>
          <w:b/>
          <w:sz w:val="22"/>
          <w:szCs w:val="22"/>
        </w:rPr>
        <w:t>rm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b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z w:val="22"/>
          <w:szCs w:val="22"/>
        </w:rPr>
        <w:t>sis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nd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 xml:space="preserve"> J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b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lu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,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514E37">
        <w:rPr>
          <w:rFonts w:asciiTheme="minorHAnsi" w:hAnsiTheme="minorHAnsi" w:cstheme="minorHAnsi"/>
          <w:sz w:val="22"/>
          <w:szCs w:val="22"/>
        </w:rPr>
        <w:t>ll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ew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ised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sed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izati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si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 xml:space="preserve">e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it.</w:t>
      </w:r>
    </w:p>
    <w:p w14:paraId="2BAE09BA" w14:textId="77777777" w:rsidR="004975C8" w:rsidRPr="00514E37" w:rsidRDefault="006770A0" w:rsidP="00514E37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 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set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cess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its.</w:t>
      </w:r>
    </w:p>
    <w:p w14:paraId="4EB7EDDA" w14:textId="77777777" w:rsidR="004975C8" w:rsidRPr="00514E37" w:rsidRDefault="006770A0" w:rsidP="00514E37">
      <w:pPr>
        <w:spacing w:before="42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sis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lea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ip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opm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 s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cessi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la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012C9067" w14:textId="77777777" w:rsidR="004975C8" w:rsidRPr="00514E37" w:rsidRDefault="006770A0" w:rsidP="00514E37">
      <w:pPr>
        <w:spacing w:before="42"/>
        <w:ind w:left="466" w:right="475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es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ass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sci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cases.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isci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ece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sa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ts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ec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5AC687B" w14:textId="77777777" w:rsidR="004975C8" w:rsidRPr="00514E37" w:rsidRDefault="006770A0" w:rsidP="00514E37">
      <w:pPr>
        <w:spacing w:before="41"/>
        <w:ind w:left="466" w:right="271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nt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ce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iss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act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ces;</w:t>
      </w:r>
    </w:p>
    <w:p w14:paraId="6230FED7" w14:textId="77777777" w:rsidR="004975C8" w:rsidRPr="00514E37" w:rsidRDefault="006770A0" w:rsidP="00514E37">
      <w:pPr>
        <w:spacing w:before="36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,</w:t>
      </w:r>
      <w:r w:rsidRPr="00514E3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in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res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in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514E37">
        <w:rPr>
          <w:rFonts w:asciiTheme="minorHAnsi" w:hAnsiTheme="minorHAnsi" w:cstheme="minorHAnsi"/>
          <w:sz w:val="22"/>
          <w:szCs w:val="22"/>
        </w:rPr>
        <w:t>tes</w:t>
      </w:r>
      <w:r w:rsidRPr="00514E3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ces</w:t>
      </w:r>
      <w:r w:rsidRPr="00514E3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sta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em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0CAD6061" w14:textId="77777777" w:rsidR="004975C8" w:rsidRPr="00514E37" w:rsidRDefault="006770A0" w:rsidP="00514E37">
      <w:pPr>
        <w:spacing w:before="4"/>
        <w:ind w:left="46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ea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725711FF" w14:textId="77777777" w:rsidR="004975C8" w:rsidRPr="00514E37" w:rsidRDefault="006770A0" w:rsidP="00514E37">
      <w:pPr>
        <w:spacing w:before="45"/>
        <w:ind w:left="466" w:right="80" w:hanging="350"/>
        <w:jc w:val="both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Ens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iss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 xml:space="preserve">m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satis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act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all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 ca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ee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s.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'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eel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bou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act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at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ff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cie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115A5CA6" w14:textId="77777777" w:rsidR="004975C8" w:rsidRPr="00514E37" w:rsidRDefault="006770A0" w:rsidP="00514E37">
      <w:pPr>
        <w:spacing w:before="42"/>
        <w:ind w:left="466" w:right="84" w:hanging="350"/>
        <w:jc w:val="both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Li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is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eir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ilies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ci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atalit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 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aila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iate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po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52A10D44" w14:textId="77777777" w:rsidR="004975C8" w:rsidRPr="00514E37" w:rsidRDefault="004975C8" w:rsidP="00514E3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86D60E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chei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v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  <w:u w:val="thick" w:color="000000"/>
        </w:rPr>
        <w:t>e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m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en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t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  <w:u w:val="thick" w:color="000000"/>
        </w:rPr>
        <w:t>s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5ACE7D39" w14:textId="77777777" w:rsidR="004975C8" w:rsidRPr="00514E37" w:rsidRDefault="006770A0" w:rsidP="00514E37">
      <w:pPr>
        <w:spacing w:before="40"/>
        <w:ind w:left="466" w:right="144" w:hanging="350"/>
        <w:jc w:val="both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en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selecti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ec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iz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4E37">
        <w:rPr>
          <w:rFonts w:asciiTheme="minorHAnsi" w:hAnsiTheme="minorHAnsi" w:cstheme="minorHAnsi"/>
          <w:sz w:val="22"/>
          <w:szCs w:val="22"/>
        </w:rPr>
        <w:t>+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5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(f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e)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cts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in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i,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tiated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 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 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11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Th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ely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izati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izati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EA6DF01" w14:textId="77777777" w:rsidR="004975C8" w:rsidRPr="00514E37" w:rsidRDefault="006770A0" w:rsidP="00514E37">
      <w:pPr>
        <w:spacing w:before="38"/>
        <w:ind w:left="466" w:right="81" w:hanging="350"/>
        <w:jc w:val="both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ely</w:t>
      </w:r>
      <w:r w:rsidRPr="00514E3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–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le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n t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UAE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gn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so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am</w:t>
      </w:r>
      <w:r w:rsidRPr="00514E37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se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f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zat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ist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&amp;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22C60767" w14:textId="77777777" w:rsidR="004975C8" w:rsidRPr="00514E37" w:rsidRDefault="004975C8" w:rsidP="00514E37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16AC53" w14:textId="77777777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14E37">
        <w:rPr>
          <w:rFonts w:asciiTheme="minorHAnsi" w:hAnsiTheme="minorHAnsi" w:cstheme="minorHAnsi"/>
          <w:sz w:val="22"/>
          <w:szCs w:val="22"/>
        </w:rPr>
        <w:t>s.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Z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14E37">
        <w:rPr>
          <w:rFonts w:asciiTheme="minorHAnsi" w:hAnsiTheme="minorHAnsi" w:cstheme="minorHAnsi"/>
          <w:sz w:val="22"/>
          <w:szCs w:val="22"/>
        </w:rPr>
        <w:t>ata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</w:t>
      </w:r>
      <w:r w:rsidRPr="00514E37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14E37">
        <w:rPr>
          <w:rFonts w:asciiTheme="minorHAnsi" w:hAnsiTheme="minorHAnsi" w:cstheme="minorHAnsi"/>
          <w:sz w:val="22"/>
          <w:szCs w:val="22"/>
        </w:rPr>
        <w:t>9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 xml:space="preserve">y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5ADD9E94" w14:textId="77777777" w:rsidR="004975C8" w:rsidRPr="00514E37" w:rsidRDefault="006770A0" w:rsidP="00514E37">
      <w:pPr>
        <w:spacing w:before="9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H R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&amp;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RA</w:t>
      </w:r>
      <w:r w:rsidRPr="00514E37">
        <w:rPr>
          <w:rFonts w:asciiTheme="minorHAnsi" w:hAnsiTheme="minorHAnsi" w:cstheme="minorHAnsi"/>
          <w:b/>
          <w:sz w:val="22"/>
          <w:szCs w:val="22"/>
        </w:rPr>
        <w:t>TI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AN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ER</w:t>
      </w:r>
    </w:p>
    <w:p w14:paraId="031976FA" w14:textId="77777777" w:rsidR="004975C8" w:rsidRPr="00514E37" w:rsidRDefault="004975C8" w:rsidP="00514E37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2F5F4D2" w14:textId="77777777" w:rsidR="004975C8" w:rsidRPr="00514E37" w:rsidRDefault="006770A0" w:rsidP="00514E37">
      <w:pPr>
        <w:ind w:left="466" w:right="152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514E37">
        <w:rPr>
          <w:rFonts w:asciiTheme="minorHAnsi" w:hAnsiTheme="minorHAnsi" w:cstheme="minorHAnsi"/>
          <w:sz w:val="22"/>
          <w:szCs w:val="22"/>
        </w:rPr>
        <w:t>s.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14E37">
        <w:rPr>
          <w:rFonts w:asciiTheme="minorHAnsi" w:hAnsiTheme="minorHAnsi" w:cstheme="minorHAnsi"/>
          <w:sz w:val="22"/>
          <w:szCs w:val="22"/>
        </w:rPr>
        <w:t>atar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omp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/s.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ad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Bin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lah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l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The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eer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514E37">
        <w:rPr>
          <w:rFonts w:asciiTheme="minorHAnsi" w:hAnsiTheme="minorHAnsi" w:cstheme="minorHAnsi"/>
          <w:sz w:val="22"/>
          <w:szCs w:val="22"/>
        </w:rPr>
        <w:t>et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lea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&amp;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514E37">
        <w:rPr>
          <w:rFonts w:asciiTheme="minorHAnsi" w:hAnsiTheme="minorHAnsi" w:cstheme="minorHAnsi"/>
          <w:sz w:val="22"/>
          <w:szCs w:val="22"/>
        </w:rPr>
        <w:t>ea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ix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ete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e,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jects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0BDBEE9" w14:textId="77777777" w:rsidR="004975C8" w:rsidRPr="00514E37" w:rsidRDefault="006770A0" w:rsidP="00514E37">
      <w:pPr>
        <w:spacing w:before="39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Led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514E37">
        <w:rPr>
          <w:rFonts w:asciiTheme="minorHAnsi" w:hAnsiTheme="minorHAnsi" w:cstheme="minorHAnsi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bo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ates.</w:t>
      </w:r>
    </w:p>
    <w:p w14:paraId="7A51B7F8" w14:textId="77777777" w:rsidR="004975C8" w:rsidRPr="00514E37" w:rsidRDefault="006770A0" w:rsidP="00514E37">
      <w:pPr>
        <w:spacing w:before="42"/>
        <w:ind w:left="466" w:right="910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acti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ee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s;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eted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lts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pp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b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le.</w:t>
      </w:r>
    </w:p>
    <w:p w14:paraId="2C0B9AA8" w14:textId="77777777" w:rsidR="004975C8" w:rsidRPr="00514E37" w:rsidRDefault="006770A0" w:rsidP="00514E37">
      <w:pPr>
        <w:spacing w:before="41"/>
        <w:ind w:left="466" w:right="84" w:hanging="350"/>
        <w:jc w:val="both"/>
        <w:rPr>
          <w:rFonts w:asciiTheme="minorHAnsi" w:hAnsiTheme="minorHAnsi" w:cstheme="minorHAnsi"/>
          <w:sz w:val="22"/>
          <w:szCs w:val="22"/>
        </w:rPr>
        <w:sectPr w:rsidR="004975C8" w:rsidRPr="00514E37">
          <w:pgSz w:w="11900" w:h="16840"/>
          <w:pgMar w:top="1440" w:right="320" w:bottom="280" w:left="340" w:header="0" w:footer="1716" w:gutter="0"/>
          <w:cols w:space="720"/>
        </w:sect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b</w:t>
      </w:r>
      <w:r w:rsidRPr="00514E37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sz w:val="22"/>
          <w:szCs w:val="22"/>
        </w:rPr>
        <w:t>sis</w:t>
      </w:r>
      <w:r w:rsidRPr="00514E37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b</w:t>
      </w:r>
      <w:r w:rsidRPr="00514E37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,</w:t>
      </w:r>
      <w:r w:rsidRPr="00514E37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sed</w:t>
      </w:r>
      <w:r w:rsidRPr="00514E3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es,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 c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ecti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isi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iz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it.</w:t>
      </w:r>
    </w:p>
    <w:p w14:paraId="5438F8B8" w14:textId="77777777" w:rsidR="004975C8" w:rsidRPr="00514E37" w:rsidRDefault="006770A0" w:rsidP="00514E37">
      <w:pPr>
        <w:spacing w:before="83"/>
        <w:ind w:left="466" w:right="426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lastRenderedPageBreak/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sis,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eer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ac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act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ties,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ated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ess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9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o </w:t>
      </w:r>
      <w:r w:rsidRPr="00514E37">
        <w:rPr>
          <w:rFonts w:asciiTheme="minorHAnsi" w:hAnsiTheme="minorHAnsi" w:cstheme="minorHAnsi"/>
          <w:sz w:val="22"/>
          <w:szCs w:val="22"/>
        </w:rPr>
        <w:t>se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28AA94F2" w14:textId="77777777" w:rsidR="004975C8" w:rsidRPr="00514E37" w:rsidRDefault="006770A0" w:rsidP="00514E37">
      <w:pPr>
        <w:spacing w:before="41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Ov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/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elc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ew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320C32F" w14:textId="77777777" w:rsidR="004975C8" w:rsidRPr="00514E37" w:rsidRDefault="006770A0" w:rsidP="00514E37">
      <w:pPr>
        <w:spacing w:before="40"/>
        <w:ind w:left="466" w:right="551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Led</w:t>
      </w:r>
      <w:r w:rsidRPr="00514E3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pl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ies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ized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ce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es,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essi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n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ate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z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t.</w:t>
      </w:r>
    </w:p>
    <w:p w14:paraId="0AECAF8E" w14:textId="77777777" w:rsidR="004975C8" w:rsidRPr="00514E37" w:rsidRDefault="006770A0" w:rsidP="00514E37">
      <w:pPr>
        <w:spacing w:before="41"/>
        <w:ind w:left="466" w:right="1031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z</w:t>
      </w:r>
      <w:r w:rsidRPr="00514E37">
        <w:rPr>
          <w:rFonts w:asciiTheme="minorHAnsi" w:hAnsiTheme="minorHAnsi" w:cstheme="minorHAnsi"/>
          <w:b/>
          <w:sz w:val="22"/>
          <w:szCs w:val="22"/>
        </w:rPr>
        <w:t>ed</w:t>
      </w:r>
      <w:r w:rsidRPr="00514E37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la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514E37">
        <w:rPr>
          <w:rFonts w:asciiTheme="minorHAnsi" w:hAnsiTheme="minorHAnsi" w:cstheme="minorHAnsi"/>
          <w:sz w:val="22"/>
          <w:szCs w:val="22"/>
        </w:rPr>
        <w:t>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sce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eld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4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izi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s,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ts,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sati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5178705" w14:textId="77777777" w:rsidR="004975C8" w:rsidRPr="00514E37" w:rsidRDefault="006770A0" w:rsidP="00514E37">
      <w:pPr>
        <w:spacing w:before="38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ised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iate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514E37">
        <w:rPr>
          <w:rFonts w:asciiTheme="minorHAnsi" w:hAnsiTheme="minorHAnsi" w:cstheme="minorHAnsi"/>
          <w:sz w:val="22"/>
          <w:szCs w:val="22"/>
        </w:rPr>
        <w:t>icie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ati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tal</w:t>
      </w:r>
      <w:r w:rsidRPr="00514E37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/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ies.</w:t>
      </w:r>
    </w:p>
    <w:p w14:paraId="62A399A4" w14:textId="77777777" w:rsidR="004975C8" w:rsidRPr="00514E37" w:rsidRDefault="004975C8" w:rsidP="00514E37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94A05B7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chei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  <w:u w:val="thick" w:color="000000"/>
        </w:rPr>
        <w:t>v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  <w:u w:val="thick" w:color="000000"/>
        </w:rPr>
        <w:t>e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  <w:u w:val="thick" w:color="000000"/>
        </w:rPr>
        <w:t>m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en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  <w:u w:val="thick" w:color="000000"/>
        </w:rPr>
        <w:t>t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  <w:u w:val="thick" w:color="000000"/>
        </w:rPr>
        <w:t>s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  <w:u w:val="thick" w:color="000000"/>
        </w:rPr>
        <w:t>:</w:t>
      </w:r>
    </w:p>
    <w:p w14:paraId="67CA0EDA" w14:textId="77777777" w:rsidR="004975C8" w:rsidRPr="00514E37" w:rsidRDefault="006770A0" w:rsidP="00514E37">
      <w:pPr>
        <w:spacing w:before="38"/>
        <w:ind w:left="466" w:right="331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5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Rec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”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ies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eer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ees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(G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”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iati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ied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up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also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lea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ip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ls.</w:t>
      </w:r>
    </w:p>
    <w:p w14:paraId="4DA8A513" w14:textId="77777777" w:rsidR="004975C8" w:rsidRPr="00514E37" w:rsidRDefault="006770A0" w:rsidP="00514E37">
      <w:pPr>
        <w:spacing w:before="41"/>
        <w:ind w:left="466" w:right="77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izat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&amp;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ase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ased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to sa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mp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set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access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en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ce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”,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ct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ata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ich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4E37">
        <w:rPr>
          <w:rFonts w:asciiTheme="minorHAnsi" w:hAnsiTheme="minorHAnsi" w:cstheme="minorHAnsi"/>
          <w:sz w:val="22"/>
          <w:szCs w:val="22"/>
        </w:rPr>
        <w:t>ld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elp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al.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as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br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ain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tiated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ith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–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lti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R.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00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/-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9D1A89C" w14:textId="77777777" w:rsidR="004975C8" w:rsidRPr="00514E37" w:rsidRDefault="006770A0" w:rsidP="00514E37">
      <w:pPr>
        <w:spacing w:before="39"/>
        <w:ind w:left="466" w:right="328" w:hanging="35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ru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z w:val="22"/>
          <w:szCs w:val="22"/>
        </w:rPr>
        <w:t>en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ical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”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en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6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514E37">
        <w:rPr>
          <w:rFonts w:asciiTheme="minorHAnsi" w:hAnsiTheme="minorHAnsi" w:cstheme="minorHAnsi"/>
          <w:sz w:val="22"/>
          <w:szCs w:val="22"/>
        </w:rPr>
        <w:t>st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ial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ea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Q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 xml:space="preserve">atar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w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ith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tie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eal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14E37">
        <w:rPr>
          <w:rFonts w:asciiTheme="minorHAnsi" w:hAnsiTheme="minorHAnsi" w:cstheme="minorHAnsi"/>
          <w:sz w:val="22"/>
          <w:szCs w:val="22"/>
        </w:rPr>
        <w:t>cil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ar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–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ei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pon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6"/>
          <w:w w:val="101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ar</w:t>
      </w:r>
    </w:p>
    <w:p w14:paraId="5B3E594A" w14:textId="77777777" w:rsidR="004975C8" w:rsidRPr="00514E37" w:rsidRDefault="006770A0" w:rsidP="00514E37">
      <w:pPr>
        <w:ind w:left="46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10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Recei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fr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t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eal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514E3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atar</w:t>
      </w:r>
      <w:r w:rsidRPr="00514E37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it</w:t>
      </w:r>
      <w:r w:rsidRPr="00514E37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1F445F3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132C3B7E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22F31DCE" w14:textId="77777777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pict w14:anchorId="26C875BF">
          <v:group id="_x0000_s1061" style="position:absolute;left:0;text-align:left;margin-left:18.55pt;margin-top:56.25pt;width:558.45pt;height:670.05pt;z-index:-251656192;mso-position-horizontal-relative:page;mso-position-vertical-relative:page" coordorigin="371,1125" coordsize="11169,13401">
            <v:shape id="_x0000_s1065" style="position:absolute;left:398;top:1152;width:11114;height:0" coordorigin="398,1152" coordsize="11114,0" path="m398,1152r11115,e" filled="f" strokeweight="1.54pt">
              <v:path arrowok="t"/>
            </v:shape>
            <v:shape id="_x0000_s1064" style="position:absolute;left:385;top:1139;width:0;height:13373" coordorigin="385,1139" coordsize="0,13373" path="m385,1139r,13373e" filled="f" strokeweight="1.42pt">
              <v:path arrowok="t"/>
            </v:shape>
            <v:shape id="_x0000_s1063" style="position:absolute;left:398;top:14498;width:11114;height:0" coordorigin="398,14498" coordsize="11114,0" path="m398,14498r11115,e" filled="f" strokeweight="1.54pt">
              <v:path arrowok="t"/>
            </v:shape>
            <v:shape id="_x0000_s1062" style="position:absolute;left:11526;top:1139;width:0;height:13373" coordorigin="11526,1139" coordsize="0,13373" path="m11526,1139r,13373e" filled="f" strokeweight="1.42pt">
              <v:path arrowok="t"/>
            </v:shape>
            <w10:wrap anchorx="page" anchory="page"/>
          </v:group>
        </w:pic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Y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ME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T</w:t>
      </w:r>
    </w:p>
    <w:p w14:paraId="63CB27D3" w14:textId="77777777" w:rsidR="004975C8" w:rsidRPr="00514E37" w:rsidRDefault="004975C8" w:rsidP="00514E3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3C3A824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  <w:sectPr w:rsidR="004975C8" w:rsidRPr="00514E37">
          <w:pgSz w:w="11900" w:h="16840"/>
          <w:pgMar w:top="1080" w:right="340" w:bottom="280" w:left="340" w:header="0" w:footer="1716" w:gutter="0"/>
          <w:cols w:space="720"/>
        </w:sectPr>
      </w:pP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NN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EL</w:t>
      </w:r>
      <w:r w:rsidRPr="00514E37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2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BC</w:t>
      </w:r>
      <w:r w:rsidRPr="00514E37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ait</w:t>
      </w:r>
      <w:r w:rsidRPr="00514E37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K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 xml:space="preserve">ait                                               </w:t>
      </w:r>
      <w:r w:rsidRPr="00514E37">
        <w:rPr>
          <w:rFonts w:asciiTheme="minorHAnsi" w:hAnsiTheme="minorHAnsi" w:cstheme="minorHAnsi"/>
          <w:spacing w:val="57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7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0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9</w:t>
      </w:r>
    </w:p>
    <w:p w14:paraId="0416226E" w14:textId="77777777" w:rsidR="004975C8" w:rsidRPr="00514E37" w:rsidRDefault="004975C8" w:rsidP="00514E3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0339606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z w:val="22"/>
          <w:szCs w:val="22"/>
        </w:rPr>
        <w:t>H R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AD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MI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ST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RA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R</w:t>
      </w:r>
    </w:p>
    <w:p w14:paraId="360F49A2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1"/>
          <w:sz w:val="22"/>
          <w:szCs w:val="22"/>
        </w:rPr>
        <w:t>XY</w:t>
      </w:r>
      <w:r w:rsidRPr="00514E37">
        <w:rPr>
          <w:rFonts w:asciiTheme="minorHAnsi" w:hAnsiTheme="minorHAnsi" w:cstheme="minorHAnsi"/>
          <w:sz w:val="22"/>
          <w:szCs w:val="22"/>
        </w:rPr>
        <w:t>Z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oh</w:t>
      </w:r>
      <w:r w:rsidRPr="00514E37">
        <w:rPr>
          <w:rFonts w:asciiTheme="minorHAnsi" w:hAnsiTheme="minorHAnsi" w:cstheme="minorHAnsi"/>
          <w:sz w:val="22"/>
          <w:szCs w:val="22"/>
        </w:rPr>
        <w:t>a,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Q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ata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388A372" w14:textId="77777777" w:rsidR="004975C8" w:rsidRPr="00514E37" w:rsidRDefault="004975C8" w:rsidP="00514E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BF30CDB" w14:textId="77777777" w:rsidR="004975C8" w:rsidRPr="00514E37" w:rsidRDefault="006770A0" w:rsidP="00514E37">
      <w:pPr>
        <w:ind w:left="116" w:right="-60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PQ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w w:val="10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ou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p</w:t>
      </w:r>
    </w:p>
    <w:p w14:paraId="2640E921" w14:textId="77777777" w:rsidR="004975C8" w:rsidRPr="00514E37" w:rsidRDefault="006770A0" w:rsidP="00514E37">
      <w:pPr>
        <w:spacing w:before="4"/>
        <w:ind w:left="174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BC</w:t>
      </w:r>
      <w:r w:rsidRPr="00514E3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6"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.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b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ai</w:t>
      </w:r>
    </w:p>
    <w:p w14:paraId="233C59FA" w14:textId="77777777" w:rsidR="004975C8" w:rsidRPr="00514E37" w:rsidRDefault="006770A0" w:rsidP="00514E37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br w:type="column"/>
      </w:r>
    </w:p>
    <w:p w14:paraId="5D548E21" w14:textId="77777777" w:rsidR="004975C8" w:rsidRPr="00514E37" w:rsidRDefault="006770A0" w:rsidP="00514E37">
      <w:pPr>
        <w:ind w:left="38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14E37">
        <w:rPr>
          <w:rFonts w:asciiTheme="minorHAnsi" w:hAnsiTheme="minorHAnsi" w:cstheme="minorHAnsi"/>
          <w:sz w:val="22"/>
          <w:szCs w:val="22"/>
        </w:rPr>
        <w:t>9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Jan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0FDD7EAE" w14:textId="77777777" w:rsidR="004975C8" w:rsidRPr="00514E37" w:rsidRDefault="004975C8" w:rsidP="00514E3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5181E6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34F1203C" w14:textId="77777777" w:rsidR="004975C8" w:rsidRPr="00514E37" w:rsidRDefault="006770A0" w:rsidP="00514E37">
      <w:pPr>
        <w:rPr>
          <w:rFonts w:asciiTheme="minorHAnsi" w:hAnsiTheme="minorHAnsi" w:cstheme="minorHAnsi"/>
          <w:sz w:val="22"/>
          <w:szCs w:val="22"/>
        </w:rPr>
        <w:sectPr w:rsidR="004975C8" w:rsidRPr="00514E37">
          <w:type w:val="continuous"/>
          <w:pgSz w:w="11900" w:h="16840"/>
          <w:pgMar w:top="1100" w:right="340" w:bottom="280" w:left="340" w:header="720" w:footer="720" w:gutter="0"/>
          <w:cols w:num="2" w:space="720" w:equalWidth="0">
            <w:col w:w="4179" w:space="5280"/>
            <w:col w:w="1761"/>
          </w:cols>
        </w:sectPr>
      </w:pPr>
      <w:r w:rsidRPr="00514E3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14E37">
        <w:rPr>
          <w:rFonts w:asciiTheme="minorHAnsi" w:hAnsiTheme="minorHAnsi" w:cstheme="minorHAnsi"/>
          <w:sz w:val="22"/>
          <w:szCs w:val="22"/>
        </w:rPr>
        <w:t>7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J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216E62CF" w14:textId="77777777" w:rsidR="004975C8" w:rsidRPr="00514E37" w:rsidRDefault="006770A0" w:rsidP="00514E37">
      <w:pPr>
        <w:spacing w:before="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sz w:val="22"/>
          <w:szCs w:val="22"/>
        </w:rPr>
        <w:pict w14:anchorId="7359F713">
          <v:group id="_x0000_s1026" style="position:absolute;margin-left:14.6pt;margin-top:52.95pt;width:566.4pt;height:676.65pt;z-index:-251657216;mso-position-horizontal-relative:page;mso-position-vertical-relative:page" coordorigin="292,1059" coordsize="11328,13533">
            <v:shape id="_x0000_s1060" style="position:absolute;left:306;top:1066;width:0;height:103" coordorigin="306,1066" coordsize="0,103" path="m306,1066r,103e" filled="f" strokeweight=".7pt">
              <v:path arrowok="t"/>
            </v:shape>
            <v:shape id="_x0000_s1059" style="position:absolute;left:300;top:1073;width:98;height:0" coordorigin="300,1073" coordsize="98,0" path="m300,1073r98,e" filled="f" strokeweight=".82pt">
              <v:path arrowok="t"/>
            </v:shape>
            <v:shape id="_x0000_s1058" style="position:absolute;left:398;top:1073;width:11114;height:0" coordorigin="398,1073" coordsize="11114,0" path="m398,1073r11115,e" filled="f" strokeweight=".82pt">
              <v:path arrowok="t"/>
            </v:shape>
            <v:shape id="_x0000_s1057" style="position:absolute;left:11605;top:1066;width:0;height:103" coordorigin="11605,1066" coordsize="0,103" path="m11605,1066r,103e" filled="f" strokeweight=".7pt">
              <v:path arrowok="t"/>
            </v:shape>
            <v:shape id="_x0000_s1056" style="position:absolute;left:11513;top:1073;width:98;height:0" coordorigin="11513,1073" coordsize="98,0" path="m11513,1073r98,e" filled="f" strokeweight=".82pt">
              <v:path arrowok="t"/>
            </v:shape>
            <v:shape id="_x0000_s1055" style="position:absolute;left:306;top:1169;width:0;height:6029" coordorigin="306,1169" coordsize="0,6029" path="m306,1169r,6029e" filled="f" strokeweight=".7pt">
              <v:path arrowok="t"/>
            </v:shape>
            <v:shape id="_x0000_s1054" style="position:absolute;left:11605;top:1169;width:0;height:6029" coordorigin="11605,1169" coordsize="0,6029" path="m11605,1169r,6029e" filled="f" strokeweight=".7pt">
              <v:path arrowok="t"/>
            </v:shape>
            <v:shape id="_x0000_s1053" style="position:absolute;left:306;top:7198;width:0;height:737" coordorigin="306,7198" coordsize="0,737" path="m306,7198r,736e" filled="f" strokeweight=".7pt">
              <v:path arrowok="t"/>
            </v:shape>
            <v:shape id="_x0000_s1052" style="position:absolute;left:11605;top:7198;width:0;height:737" coordorigin="11605,7198" coordsize="0,737" path="m11605,7198r,736e" filled="f" strokeweight=".7pt">
              <v:path arrowok="t"/>
            </v:shape>
            <v:shape id="_x0000_s1051" style="position:absolute;left:306;top:7934;width:0;height:384" coordorigin="306,7934" coordsize="0,384" path="m306,7934r,384e" filled="f" strokeweight=".7pt">
              <v:path arrowok="t"/>
            </v:shape>
            <v:shape id="_x0000_s1050" style="position:absolute;left:11605;top:7934;width:0;height:384" coordorigin="11605,7934" coordsize="0,384" path="m11605,7934r,384e" filled="f" strokeweight=".7pt">
              <v:path arrowok="t"/>
            </v:shape>
            <v:shape id="_x0000_s1049" style="position:absolute;left:306;top:8318;width:0;height:655" coordorigin="306,8318" coordsize="0,655" path="m306,8318r,656e" filled="f" strokeweight=".7pt">
              <v:path arrowok="t"/>
            </v:shape>
            <v:shape id="_x0000_s1048" style="position:absolute;left:11605;top:8318;width:0;height:655" coordorigin="11605,8318" coordsize="0,655" path="m11605,8318r,656e" filled="f" strokeweight=".7pt">
              <v:path arrowok="t"/>
            </v:shape>
            <v:shape id="_x0000_s1047" style="position:absolute;left:306;top:8974;width:0;height:653" coordorigin="306,8974" coordsize="0,653" path="m306,8974r,652e" filled="f" strokeweight=".7pt">
              <v:path arrowok="t"/>
            </v:shape>
            <v:shape id="_x0000_s1046" style="position:absolute;left:11605;top:8974;width:0;height:653" coordorigin="11605,8974" coordsize="0,653" path="m11605,8974r,652e" filled="f" strokeweight=".7pt">
              <v:path arrowok="t"/>
            </v:shape>
            <v:shape id="_x0000_s1045" style="position:absolute;left:306;top:9626;width:0;height:386" coordorigin="306,9626" coordsize="0,386" path="m306,9626r,387e" filled="f" strokeweight=".7pt">
              <v:path arrowok="t"/>
            </v:shape>
            <v:shape id="_x0000_s1044" style="position:absolute;left:11605;top:9626;width:0;height:386" coordorigin="11605,9626" coordsize="0,386" path="m11605,9626r,387e" filled="f" strokeweight=".7pt">
              <v:path arrowok="t"/>
            </v:shape>
            <v:shape id="_x0000_s1043" style="position:absolute;left:306;top:10013;width:0;height:384" coordorigin="306,10013" coordsize="0,384" path="m306,10013r,384e" filled="f" strokeweight=".7pt">
              <v:path arrowok="t"/>
            </v:shape>
            <v:shape id="_x0000_s1042" style="position:absolute;left:11605;top:10013;width:0;height:384" coordorigin="11605,10013" coordsize="0,384" path="m11605,10013r,384e" filled="f" strokeweight=".7pt">
              <v:path arrowok="t"/>
            </v:shape>
            <v:shape id="_x0000_s1041" style="position:absolute;left:306;top:10397;width:0;height:310" coordorigin="306,10397" coordsize="0,310" path="m306,10397r,309e" filled="f" strokeweight=".7pt">
              <v:path arrowok="t"/>
            </v:shape>
            <v:shape id="_x0000_s1040" style="position:absolute;left:11605;top:10397;width:0;height:310" coordorigin="11605,10397" coordsize="0,310" path="m11605,10397r,309e" filled="f" strokeweight=".7pt">
              <v:path arrowok="t"/>
            </v:shape>
            <v:shape id="_x0000_s1039" style="position:absolute;left:306;top:10706;width:0;height:737" coordorigin="306,10706" coordsize="0,737" path="m306,10706r,737e" filled="f" strokeweight=".7pt">
              <v:path arrowok="t"/>
            </v:shape>
            <v:shape id="_x0000_s1038" style="position:absolute;left:11605;top:10706;width:0;height:737" coordorigin="11605,10706" coordsize="0,737" path="m11605,10706r,737e" filled="f" strokeweight=".7pt">
              <v:path arrowok="t"/>
            </v:shape>
            <v:shape id="_x0000_s1037" style="position:absolute;left:306;top:11443;width:0;height:1342" coordorigin="306,11443" coordsize="0,1342" path="m306,11443r,1342e" filled="f" strokeweight=".7pt">
              <v:path arrowok="t"/>
            </v:shape>
            <v:shape id="_x0000_s1036" style="position:absolute;left:11605;top:11443;width:0;height:1342" coordorigin="11605,11443" coordsize="0,1342" path="m11605,11443r,1342e" filled="f" strokeweight=".7pt">
              <v:path arrowok="t"/>
            </v:shape>
            <v:shape id="_x0000_s1035" style="position:absolute;left:306;top:12785;width:0;height:619" coordorigin="306,12785" coordsize="0,619" path="m306,12785r,619e" filled="f" strokeweight=".7pt">
              <v:path arrowok="t"/>
            </v:shape>
            <v:shape id="_x0000_s1034" style="position:absolute;left:11605;top:12785;width:0;height:619" coordorigin="11605,12785" coordsize="0,619" path="m11605,12785r,619e" filled="f" strokeweight=".7pt">
              <v:path arrowok="t"/>
            </v:shape>
            <v:shape id="_x0000_s1033" style="position:absolute;left:306;top:13404;width:0;height:1080" coordorigin="306,13404" coordsize="0,1080" path="m306,13404r,1080e" filled="f" strokeweight=".7pt">
              <v:path arrowok="t"/>
            </v:shape>
            <v:shape id="_x0000_s1032" style="position:absolute;left:306;top:14484;width:0;height:101" coordorigin="306,14484" coordsize="0,101" path="m306,14484r,101e" filled="f" strokeweight=".7pt">
              <v:path arrowok="t"/>
            </v:shape>
            <v:shape id="_x0000_s1031" style="position:absolute;left:300;top:14578;width:98;height:0" coordorigin="300,14578" coordsize="98,0" path="m300,14578r98,e" filled="f" strokeweight=".82pt">
              <v:path arrowok="t"/>
            </v:shape>
            <v:shape id="_x0000_s1030" style="position:absolute;left:398;top:14578;width:11114;height:0" coordorigin="398,14578" coordsize="11114,0" path="m398,14578r11115,e" filled="f" strokeweight=".82pt">
              <v:path arrowok="t"/>
            </v:shape>
            <v:shape id="_x0000_s1029" style="position:absolute;left:11605;top:13404;width:0;height:1080" coordorigin="11605,13404" coordsize="0,1080" path="m11605,13404r,1080e" filled="f" strokeweight=".7pt">
              <v:path arrowok="t"/>
            </v:shape>
            <v:shape id="_x0000_s1028" style="position:absolute;left:11605;top:14484;width:0;height:101" coordorigin="11605,14484" coordsize="0,101" path="m11605,14484r,101e" filled="f" strokeweight=".7pt">
              <v:path arrowok="t"/>
            </v:shape>
            <v:shape id="_x0000_s1027" style="position:absolute;left:11513;top:14578;width:98;height:0" coordorigin="11513,14578" coordsize="98,0" path="m11513,14578r98,e" filled="f" strokeweight=".82pt">
              <v:path arrowok="t"/>
            </v:shape>
            <w10:wrap anchorx="page" anchory="page"/>
          </v:group>
        </w:pict>
      </w:r>
    </w:p>
    <w:p w14:paraId="22D15DD7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514E37">
        <w:rPr>
          <w:rFonts w:asciiTheme="minorHAnsi" w:hAnsiTheme="minorHAnsi" w:cstheme="minorHAnsi"/>
          <w:b/>
          <w:sz w:val="22"/>
          <w:szCs w:val="22"/>
        </w:rPr>
        <w:t>TI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Ba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e.</w:t>
      </w:r>
      <w:r w:rsidRPr="00514E3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514E37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514E37">
        <w:rPr>
          <w:rFonts w:asciiTheme="minorHAnsi" w:hAnsiTheme="minorHAnsi" w:cstheme="minorHAnsi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7</w:t>
      </w:r>
    </w:p>
    <w:p w14:paraId="5509D540" w14:textId="77777777" w:rsidR="004975C8" w:rsidRPr="00514E37" w:rsidRDefault="004975C8" w:rsidP="00514E37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546D169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514E37">
        <w:rPr>
          <w:rFonts w:asciiTheme="minorHAnsi" w:hAnsiTheme="minorHAnsi" w:cstheme="minorHAnsi"/>
          <w:b/>
          <w:sz w:val="22"/>
          <w:szCs w:val="22"/>
        </w:rPr>
        <w:t>EL</w:t>
      </w:r>
      <w:r w:rsidRPr="00514E37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-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W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514E37">
        <w:rPr>
          <w:rFonts w:asciiTheme="minorHAnsi" w:hAnsiTheme="minorHAnsi" w:cstheme="minorHAnsi"/>
          <w:sz w:val="22"/>
          <w:szCs w:val="22"/>
        </w:rPr>
        <w:t>,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Ba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al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e.</w:t>
      </w:r>
      <w:r w:rsidRPr="00514E3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514E37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 xml:space="preserve">y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514E37">
        <w:rPr>
          <w:rFonts w:asciiTheme="minorHAnsi" w:hAnsiTheme="minorHAnsi" w:cstheme="minorHAnsi"/>
          <w:sz w:val="22"/>
          <w:szCs w:val="22"/>
        </w:rPr>
        <w:t>5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9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5</w:t>
      </w:r>
    </w:p>
    <w:p w14:paraId="38DCAF31" w14:textId="77777777" w:rsidR="004975C8" w:rsidRPr="00514E37" w:rsidRDefault="004975C8" w:rsidP="00514E3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539C2FF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514E37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ER</w:t>
      </w:r>
      <w:r w:rsidRPr="00514E37">
        <w:rPr>
          <w:rFonts w:asciiTheme="minorHAnsi" w:hAnsiTheme="minorHAnsi" w:cstheme="minorHAnsi"/>
          <w:b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-</w:t>
      </w:r>
      <w:r w:rsidRPr="00514E37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MN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PQ</w:t>
      </w:r>
      <w:r w:rsidRPr="00514E37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lta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ts,</w:t>
      </w:r>
      <w:r w:rsidRPr="00514E37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</w:t>
      </w:r>
      <w:r w:rsidRPr="00514E37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514E37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514E3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4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 xml:space="preserve">y 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9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5</w:t>
      </w:r>
    </w:p>
    <w:p w14:paraId="13FA5C19" w14:textId="77777777" w:rsidR="004975C8" w:rsidRPr="00514E37" w:rsidRDefault="004975C8" w:rsidP="00514E3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6ABEC0C" w14:textId="77777777" w:rsidR="004975C8" w:rsidRPr="00514E37" w:rsidRDefault="004975C8" w:rsidP="00514E37">
      <w:pPr>
        <w:rPr>
          <w:rFonts w:asciiTheme="minorHAnsi" w:hAnsiTheme="minorHAnsi" w:cstheme="minorHAnsi"/>
          <w:sz w:val="22"/>
          <w:szCs w:val="22"/>
        </w:rPr>
      </w:pPr>
    </w:p>
    <w:p w14:paraId="0C8B4E59" w14:textId="77777777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514E37">
        <w:rPr>
          <w:rFonts w:asciiTheme="minorHAnsi" w:hAnsiTheme="minorHAnsi" w:cstheme="minorHAnsi"/>
          <w:b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514E37">
        <w:rPr>
          <w:rFonts w:asciiTheme="minorHAnsi" w:hAnsiTheme="minorHAnsi" w:cstheme="minorHAnsi"/>
          <w:b/>
          <w:sz w:val="22"/>
          <w:szCs w:val="22"/>
        </w:rPr>
        <w:t>D</w:t>
      </w:r>
      <w:r w:rsidRPr="00514E37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514E37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514E37">
        <w:rPr>
          <w:rFonts w:asciiTheme="minorHAnsi" w:hAnsiTheme="minorHAnsi" w:cstheme="minorHAnsi"/>
          <w:b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ND</w:t>
      </w:r>
      <w:r w:rsidRPr="00514E37">
        <w:rPr>
          <w:rFonts w:asciiTheme="minorHAnsi" w:hAnsiTheme="minorHAnsi" w:cstheme="minorHAnsi"/>
          <w:b/>
          <w:w w:val="101"/>
          <w:sz w:val="22"/>
          <w:szCs w:val="22"/>
        </w:rPr>
        <w:t>ED</w:t>
      </w:r>
    </w:p>
    <w:p w14:paraId="57495278" w14:textId="77777777" w:rsidR="004975C8" w:rsidRPr="00514E37" w:rsidRDefault="004975C8" w:rsidP="00514E37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2EDB0E4" w14:textId="77777777" w:rsidR="004975C8" w:rsidRPr="00514E37" w:rsidRDefault="006770A0" w:rsidP="00514E37">
      <w:pPr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ip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z w:val="22"/>
          <w:szCs w:val="22"/>
        </w:rPr>
        <w:t>”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z w:val="22"/>
          <w:szCs w:val="22"/>
        </w:rPr>
        <w:t>ast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eld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Q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63A7F8DC" w14:textId="77777777" w:rsidR="004975C8" w:rsidRPr="00514E37" w:rsidRDefault="006770A0" w:rsidP="00514E37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t”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14E37">
        <w:rPr>
          <w:rFonts w:asciiTheme="minorHAnsi" w:hAnsiTheme="minorHAnsi" w:cstheme="minorHAnsi"/>
          <w:sz w:val="22"/>
          <w:szCs w:val="22"/>
        </w:rPr>
        <w:t>atar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10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E030E8D" w14:textId="77777777" w:rsidR="004975C8" w:rsidRPr="00514E37" w:rsidRDefault="006770A0" w:rsidP="00514E37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t”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514E3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514E37">
        <w:rPr>
          <w:rFonts w:asciiTheme="minorHAnsi" w:hAnsiTheme="minorHAnsi" w:cstheme="minorHAnsi"/>
          <w:sz w:val="22"/>
          <w:szCs w:val="22"/>
        </w:rPr>
        <w:t>ed</w:t>
      </w:r>
      <w:r w:rsidRPr="00514E37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y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Ex</w:t>
      </w:r>
      <w:r w:rsidRPr="00514E37">
        <w:rPr>
          <w:rFonts w:asciiTheme="minorHAnsi" w:hAnsiTheme="minorHAnsi" w:cstheme="minorHAnsi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z w:val="22"/>
          <w:szCs w:val="22"/>
        </w:rPr>
        <w:t>e,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at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ai,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U.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.E</w:t>
      </w:r>
      <w:r w:rsidRPr="00514E37">
        <w:rPr>
          <w:rFonts w:asciiTheme="minorHAnsi" w:hAnsiTheme="minorHAnsi" w:cstheme="minorHAnsi"/>
          <w:sz w:val="22"/>
          <w:szCs w:val="22"/>
        </w:rPr>
        <w:t>.</w:t>
      </w:r>
      <w:r w:rsidRPr="00514E37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 xml:space="preserve">-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01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16521004" w14:textId="77777777" w:rsidR="004975C8" w:rsidRPr="00514E37" w:rsidRDefault="006770A0" w:rsidP="00514E37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ain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14E37">
        <w:rPr>
          <w:rFonts w:asciiTheme="minorHAnsi" w:hAnsiTheme="minorHAnsi" w:cstheme="minorHAnsi"/>
          <w:sz w:val="22"/>
          <w:szCs w:val="22"/>
        </w:rPr>
        <w:t>”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hou</w:t>
      </w:r>
      <w:r w:rsidRPr="00514E37">
        <w:rPr>
          <w:rFonts w:asciiTheme="minorHAnsi" w:hAnsiTheme="minorHAnsi" w:cstheme="minorHAnsi"/>
          <w:sz w:val="22"/>
          <w:szCs w:val="22"/>
        </w:rPr>
        <w:t>se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eld</w:t>
      </w:r>
      <w:r w:rsidRPr="00514E3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sz w:val="22"/>
          <w:szCs w:val="22"/>
        </w:rPr>
        <w:t>at,</w:t>
      </w:r>
      <w:r w:rsidRPr="00514E37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514E37">
        <w:rPr>
          <w:rFonts w:asciiTheme="minorHAnsi" w:hAnsiTheme="minorHAnsi" w:cstheme="minorHAnsi"/>
          <w:sz w:val="22"/>
          <w:szCs w:val="22"/>
        </w:rPr>
        <w:t>an</w:t>
      </w:r>
      <w:r w:rsidRPr="00514E3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14E37">
        <w:rPr>
          <w:rFonts w:asciiTheme="minorHAnsi" w:hAnsiTheme="minorHAnsi" w:cstheme="minorHAnsi"/>
          <w:sz w:val="22"/>
          <w:szCs w:val="22"/>
        </w:rPr>
        <w:t>d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514E37">
        <w:rPr>
          <w:rFonts w:asciiTheme="minorHAnsi" w:hAnsiTheme="minorHAnsi" w:cstheme="minorHAnsi"/>
          <w:sz w:val="22"/>
          <w:szCs w:val="22"/>
        </w:rPr>
        <w:t>elected</w:t>
      </w:r>
      <w:r w:rsidRPr="00514E3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f</w:t>
      </w:r>
      <w:r w:rsidRPr="00514E3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514E37">
        <w:rPr>
          <w:rFonts w:asciiTheme="minorHAnsi" w:hAnsiTheme="minorHAnsi" w:cstheme="minorHAnsi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1"/>
          <w:w w:val="101"/>
          <w:sz w:val="22"/>
          <w:szCs w:val="22"/>
        </w:rPr>
        <w:t>r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s.</w:t>
      </w:r>
    </w:p>
    <w:p w14:paraId="653D264B" w14:textId="77777777" w:rsidR="004975C8" w:rsidRPr="00514E37" w:rsidRDefault="006770A0" w:rsidP="00514E37">
      <w:pPr>
        <w:spacing w:before="4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eastAsia="Microsoft Sans Serif" w:hAnsiTheme="minorHAnsi" w:cstheme="minorHAnsi"/>
          <w:w w:val="342"/>
          <w:position w:val="-1"/>
          <w:sz w:val="22"/>
          <w:szCs w:val="22"/>
        </w:rPr>
        <w:t xml:space="preserve"> </w:t>
      </w:r>
      <w:r w:rsidRPr="00514E37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</w:t>
      </w:r>
      <w:r w:rsidRPr="00514E37">
        <w:rPr>
          <w:rFonts w:asciiTheme="minorHAnsi" w:eastAsia="Microsoft Sans Serif" w:hAnsiTheme="minorHAnsi" w:cstheme="minorHAnsi"/>
          <w:spacing w:val="-2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“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spacing w:val="-3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5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514E37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”</w:t>
      </w:r>
      <w:r w:rsidRPr="00514E37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1"/>
          <w:position w:val="-1"/>
          <w:sz w:val="22"/>
          <w:szCs w:val="22"/>
        </w:rPr>
        <w:t>(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514E37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514E37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514E37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2</w:t>
      </w:r>
      <w:r w:rsidRPr="00514E37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0</w:t>
      </w:r>
      <w:r w:rsidRPr="00514E37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1</w:t>
      </w:r>
      <w:r w:rsidRPr="00514E37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3</w:t>
      </w:r>
      <w:r w:rsidRPr="00514E37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75F2F7F7" w14:textId="77777777" w:rsidR="004975C8" w:rsidRPr="00514E37" w:rsidRDefault="004975C8" w:rsidP="00514E37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051FAE14" w14:textId="77777777" w:rsidR="004975C8" w:rsidRPr="00514E37" w:rsidRDefault="006770A0" w:rsidP="00514E37">
      <w:pPr>
        <w:spacing w:before="33"/>
        <w:ind w:left="116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lastRenderedPageBreak/>
        <w:t>P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S</w:t>
      </w:r>
      <w:r w:rsidRPr="00514E37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NA</w:t>
      </w:r>
      <w:r w:rsidRPr="00514E37">
        <w:rPr>
          <w:rFonts w:asciiTheme="minorHAnsi" w:hAnsiTheme="minorHAnsi" w:cstheme="minorHAnsi"/>
          <w:b/>
          <w:position w:val="-1"/>
          <w:sz w:val="22"/>
          <w:szCs w:val="22"/>
        </w:rPr>
        <w:t>L</w:t>
      </w:r>
      <w:r w:rsidRPr="00514E37">
        <w:rPr>
          <w:rFonts w:asciiTheme="minorHAnsi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I</w:t>
      </w:r>
      <w:r w:rsidRPr="00514E37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1"/>
          <w:w w:val="101"/>
          <w:position w:val="-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3"/>
          <w:w w:val="101"/>
          <w:position w:val="-1"/>
          <w:sz w:val="22"/>
          <w:szCs w:val="22"/>
        </w:rPr>
        <w:t>M</w:t>
      </w:r>
      <w:r w:rsidRPr="00514E37">
        <w:rPr>
          <w:rFonts w:asciiTheme="minorHAnsi" w:hAnsiTheme="minorHAnsi" w:cstheme="minorHAnsi"/>
          <w:b/>
          <w:spacing w:val="-1"/>
          <w:w w:val="101"/>
          <w:position w:val="-1"/>
          <w:sz w:val="22"/>
          <w:szCs w:val="22"/>
        </w:rPr>
        <w:t>A</w:t>
      </w:r>
      <w:r w:rsidRPr="00514E37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TI</w:t>
      </w:r>
      <w:r w:rsidRPr="00514E37">
        <w:rPr>
          <w:rFonts w:asciiTheme="minorHAnsi" w:hAnsiTheme="minorHAnsi" w:cstheme="minorHAnsi"/>
          <w:b/>
          <w:spacing w:val="-2"/>
          <w:w w:val="101"/>
          <w:position w:val="-1"/>
          <w:sz w:val="22"/>
          <w:szCs w:val="22"/>
        </w:rPr>
        <w:t>O</w:t>
      </w:r>
      <w:r w:rsidRPr="00514E37">
        <w:rPr>
          <w:rFonts w:asciiTheme="minorHAnsi" w:hAnsiTheme="minorHAnsi" w:cstheme="minorHAnsi"/>
          <w:b/>
          <w:w w:val="101"/>
          <w:position w:val="-1"/>
          <w:sz w:val="22"/>
          <w:szCs w:val="22"/>
        </w:rPr>
        <w:t>N</w:t>
      </w:r>
    </w:p>
    <w:p w14:paraId="2B65E5BF" w14:textId="77777777" w:rsidR="004975C8" w:rsidRPr="00514E37" w:rsidRDefault="004975C8" w:rsidP="00514E37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9"/>
        <w:gridCol w:w="1454"/>
        <w:gridCol w:w="2972"/>
        <w:gridCol w:w="690"/>
      </w:tblGrid>
      <w:tr w:rsidR="004975C8" w:rsidRPr="00514E37" w14:paraId="6F0FEA89" w14:textId="77777777">
        <w:trPr>
          <w:trHeight w:hRule="exact" w:val="35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7F2B97DD" w14:textId="77777777" w:rsidR="004975C8" w:rsidRPr="00514E37" w:rsidRDefault="006770A0" w:rsidP="00514E37">
            <w:pPr>
              <w:spacing w:before="73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er                       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466E046D" w14:textId="77777777" w:rsidR="004975C8" w:rsidRPr="00514E37" w:rsidRDefault="006770A0" w:rsidP="00514E37">
            <w:pPr>
              <w:spacing w:before="73"/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14E37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5ACAF47" w14:textId="77777777" w:rsidR="004975C8" w:rsidRPr="00514E37" w:rsidRDefault="006770A0" w:rsidP="00514E37">
            <w:pPr>
              <w:spacing w:before="73"/>
              <w:ind w:left="768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514E37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y              </w:t>
            </w:r>
            <w:r w:rsidRPr="00514E37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4CCCFCED" w14:textId="77777777" w:rsidR="004975C8" w:rsidRPr="00514E37" w:rsidRDefault="006770A0" w:rsidP="00514E37">
            <w:pPr>
              <w:spacing w:before="73"/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14E37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</w:tr>
      <w:tr w:rsidR="004975C8" w:rsidRPr="00514E37" w14:paraId="19D43F98" w14:textId="77777777">
        <w:trPr>
          <w:trHeight w:hRule="exact" w:val="351"/>
        </w:trPr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</w:tcPr>
          <w:p w14:paraId="50A56CD3" w14:textId="77777777" w:rsidR="004975C8" w:rsidRPr="00514E37" w:rsidRDefault="006770A0" w:rsidP="00514E37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D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ate</w:t>
            </w:r>
            <w:r w:rsidRPr="00514E37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i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th             </w:t>
            </w:r>
            <w:r w:rsidRPr="00514E37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14:paraId="754CB995" w14:textId="77777777" w:rsidR="004975C8" w:rsidRPr="00514E37" w:rsidRDefault="006770A0" w:rsidP="00514E37">
            <w:pPr>
              <w:ind w:left="143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14E37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1B788EA7" w14:textId="77777777" w:rsidR="004975C8" w:rsidRPr="00514E37" w:rsidRDefault="006770A0" w:rsidP="00514E37">
            <w:pPr>
              <w:ind w:left="768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Pass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o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514E37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514E37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514E37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b</w:t>
            </w:r>
            <w:r w:rsidRPr="00514E37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514E37">
              <w:rPr>
                <w:rFonts w:asciiTheme="minorHAnsi" w:hAnsiTheme="minorHAnsi" w:cstheme="minorHAnsi"/>
                <w:sz w:val="22"/>
                <w:szCs w:val="22"/>
              </w:rPr>
              <w:t xml:space="preserve">r     </w:t>
            </w:r>
            <w:r w:rsidRPr="00514E37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: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7B056A84" w14:textId="77777777" w:rsidR="004975C8" w:rsidRPr="00514E37" w:rsidRDefault="006770A0" w:rsidP="00514E37">
            <w:pPr>
              <w:ind w:left="184"/>
              <w:rPr>
                <w:rFonts w:asciiTheme="minorHAnsi" w:hAnsiTheme="minorHAnsi" w:cstheme="minorHAnsi"/>
                <w:sz w:val="22"/>
                <w:szCs w:val="22"/>
              </w:rPr>
            </w:pP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---</w:t>
            </w:r>
            <w:r w:rsidRPr="00514E37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-</w:t>
            </w:r>
            <w:r w:rsidRPr="00514E37">
              <w:rPr>
                <w:rFonts w:asciiTheme="minorHAnsi" w:hAnsiTheme="minorHAnsi" w:cstheme="minorHAnsi"/>
                <w:spacing w:val="-1"/>
                <w:w w:val="101"/>
                <w:sz w:val="22"/>
                <w:szCs w:val="22"/>
              </w:rPr>
              <w:t>-</w:t>
            </w:r>
            <w:r w:rsidRPr="00514E37">
              <w:rPr>
                <w:rFonts w:asciiTheme="minorHAnsi" w:hAnsiTheme="minorHAnsi" w:cstheme="minorHAnsi"/>
                <w:w w:val="101"/>
                <w:sz w:val="22"/>
                <w:szCs w:val="22"/>
              </w:rPr>
              <w:t>-</w:t>
            </w:r>
          </w:p>
        </w:tc>
      </w:tr>
    </w:tbl>
    <w:p w14:paraId="7E986496" w14:textId="77777777" w:rsidR="004975C8" w:rsidRPr="00514E37" w:rsidRDefault="004975C8" w:rsidP="00514E3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757BB70" w14:textId="77777777" w:rsidR="004975C8" w:rsidRPr="00514E37" w:rsidRDefault="006770A0" w:rsidP="00514E37">
      <w:pPr>
        <w:spacing w:before="33"/>
        <w:ind w:left="222"/>
        <w:rPr>
          <w:rFonts w:asciiTheme="minorHAnsi" w:hAnsiTheme="minorHAnsi" w:cstheme="minorHAnsi"/>
          <w:sz w:val="22"/>
          <w:szCs w:val="22"/>
        </w:rPr>
      </w:pPr>
      <w:r w:rsidRPr="00514E37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r</w:t>
      </w:r>
      <w:r w:rsidRPr="00514E37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514E37">
        <w:rPr>
          <w:rFonts w:asciiTheme="minorHAnsi" w:hAnsiTheme="minorHAnsi" w:cstheme="minorHAnsi"/>
          <w:b/>
          <w:sz w:val="22"/>
          <w:szCs w:val="22"/>
        </w:rPr>
        <w:t>n</w:t>
      </w:r>
      <w:r w:rsidRPr="00514E37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514E37">
        <w:rPr>
          <w:rFonts w:asciiTheme="minorHAnsi" w:hAnsiTheme="minorHAnsi" w:cstheme="minorHAnsi"/>
          <w:b/>
          <w:sz w:val="22"/>
          <w:szCs w:val="22"/>
        </w:rPr>
        <w:t>es</w:t>
      </w:r>
      <w:r w:rsidRPr="00514E37">
        <w:rPr>
          <w:rFonts w:asciiTheme="minorHAnsi" w:hAnsiTheme="minorHAnsi" w:cstheme="minorHAnsi"/>
          <w:sz w:val="22"/>
          <w:szCs w:val="22"/>
        </w:rPr>
        <w:t xml:space="preserve">:  </w:t>
      </w:r>
      <w:r w:rsidRPr="00514E37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514E37">
        <w:rPr>
          <w:rFonts w:asciiTheme="minorHAnsi" w:hAnsiTheme="minorHAnsi" w:cstheme="minorHAnsi"/>
          <w:sz w:val="22"/>
          <w:szCs w:val="22"/>
        </w:rPr>
        <w:t>ai</w:t>
      </w:r>
      <w:r w:rsidRPr="00514E3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514E3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514E37">
        <w:rPr>
          <w:rFonts w:asciiTheme="minorHAnsi" w:hAnsiTheme="minorHAnsi" w:cstheme="minorHAnsi"/>
          <w:sz w:val="22"/>
          <w:szCs w:val="22"/>
        </w:rPr>
        <w:t>le</w:t>
      </w:r>
      <w:r w:rsidRPr="00514E37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514E37">
        <w:rPr>
          <w:rFonts w:asciiTheme="minorHAnsi" w:hAnsiTheme="minorHAnsi" w:cstheme="minorHAnsi"/>
          <w:sz w:val="22"/>
          <w:szCs w:val="22"/>
        </w:rPr>
        <w:t>n</w:t>
      </w:r>
      <w:r w:rsidRPr="00514E3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Re</w:t>
      </w:r>
      <w:r w:rsidRPr="00514E37">
        <w:rPr>
          <w:rFonts w:asciiTheme="minorHAnsi" w:hAnsiTheme="minorHAnsi" w:cstheme="minorHAnsi"/>
          <w:spacing w:val="1"/>
          <w:w w:val="101"/>
          <w:sz w:val="22"/>
          <w:szCs w:val="22"/>
        </w:rPr>
        <w:t>q</w:t>
      </w:r>
      <w:r w:rsidRPr="00514E37">
        <w:rPr>
          <w:rFonts w:asciiTheme="minorHAnsi" w:hAnsiTheme="minorHAnsi" w:cstheme="minorHAnsi"/>
          <w:spacing w:val="-2"/>
          <w:w w:val="101"/>
          <w:sz w:val="22"/>
          <w:szCs w:val="22"/>
        </w:rPr>
        <w:t>u</w:t>
      </w:r>
      <w:r w:rsidRPr="00514E37">
        <w:rPr>
          <w:rFonts w:asciiTheme="minorHAnsi" w:hAnsiTheme="minorHAnsi" w:cstheme="minorHAnsi"/>
          <w:w w:val="101"/>
          <w:sz w:val="22"/>
          <w:szCs w:val="22"/>
        </w:rPr>
        <w:t>est</w:t>
      </w:r>
    </w:p>
    <w:sectPr w:rsidR="004975C8" w:rsidRPr="00514E37">
      <w:type w:val="continuous"/>
      <w:pgSz w:w="11900" w:h="16840"/>
      <w:pgMar w:top="1100" w:right="34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F25B7" w14:textId="77777777" w:rsidR="006770A0" w:rsidRDefault="006770A0">
      <w:r>
        <w:separator/>
      </w:r>
    </w:p>
  </w:endnote>
  <w:endnote w:type="continuationSeparator" w:id="0">
    <w:p w14:paraId="024E0863" w14:textId="77777777" w:rsidR="006770A0" w:rsidRDefault="00677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E6707" w14:textId="5ABE2BF4" w:rsidR="004975C8" w:rsidRDefault="00514E37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83586F3" wp14:editId="44BE7C95">
              <wp:simplePos x="0" y="0"/>
              <wp:positionH relativeFrom="page">
                <wp:posOffset>2647950</wp:posOffset>
              </wp:positionH>
              <wp:positionV relativeFrom="page">
                <wp:posOffset>9460230</wp:posOffset>
              </wp:positionV>
              <wp:extent cx="2048510" cy="173990"/>
              <wp:effectExtent l="0" t="190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8510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C06F82" w14:textId="77777777" w:rsidR="004975C8" w:rsidRDefault="006770A0">
                          <w:pPr>
                            <w:spacing w:line="240" w:lineRule="exact"/>
                            <w:ind w:left="20" w:right="-35"/>
                            <w:rPr>
                              <w:sz w:val="23"/>
                              <w:szCs w:val="23"/>
                            </w:rPr>
                          </w:pPr>
                          <w:r>
                            <w:rPr>
                              <w:spacing w:val="-1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m</w:t>
                          </w:r>
                          <w:r>
                            <w:rPr>
                              <w:sz w:val="23"/>
                              <w:szCs w:val="23"/>
                            </w:rPr>
                            <w:t>e</w:t>
                          </w:r>
                          <w:r>
                            <w:rPr>
                              <w:spacing w:val="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z w:val="23"/>
                              <w:szCs w:val="23"/>
                            </w:rPr>
                            <w:t>is</w:t>
                          </w:r>
                          <w:r>
                            <w:rPr>
                              <w:spacing w:val="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spacing w:val="5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z w:val="23"/>
                              <w:szCs w:val="23"/>
                            </w:rPr>
                            <w:t>s</w:t>
                          </w:r>
                          <w:r>
                            <w:rPr>
                              <w:spacing w:val="-2"/>
                              <w:sz w:val="23"/>
                              <w:szCs w:val="23"/>
                            </w:rPr>
                            <w:t>h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spacing w:val="-1"/>
                              <w:sz w:val="23"/>
                              <w:szCs w:val="23"/>
                            </w:rPr>
                            <w:t>w</w:t>
                          </w:r>
                          <w:r>
                            <w:rPr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7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3"/>
                              <w:szCs w:val="23"/>
                            </w:rPr>
                            <w:t>f</w:t>
                          </w:r>
                          <w:r>
                            <w:rPr>
                              <w:spacing w:val="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sz w:val="23"/>
                              <w:szCs w:val="23"/>
                            </w:rPr>
                            <w:t>r</w:t>
                          </w:r>
                          <w:r>
                            <w:rPr>
                              <w:spacing w:val="2"/>
                              <w:sz w:val="23"/>
                              <w:szCs w:val="23"/>
                            </w:rPr>
                            <w:t xml:space="preserve"> </w:t>
                          </w:r>
                          <w:r>
                            <w:rPr>
                              <w:spacing w:val="2"/>
                              <w:w w:val="101"/>
                              <w:sz w:val="23"/>
                              <w:szCs w:val="23"/>
                            </w:rPr>
                            <w:t>a</w:t>
                          </w:r>
                          <w:r>
                            <w:rPr>
                              <w:spacing w:val="1"/>
                              <w:w w:val="101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-2"/>
                              <w:w w:val="10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spacing w:val="3"/>
                              <w:w w:val="101"/>
                              <w:sz w:val="23"/>
                              <w:szCs w:val="23"/>
                            </w:rPr>
                            <w:t>n</w:t>
                          </w:r>
                          <w:r>
                            <w:rPr>
                              <w:spacing w:val="-4"/>
                              <w:w w:val="101"/>
                              <w:sz w:val="23"/>
                              <w:szCs w:val="23"/>
                            </w:rPr>
                            <w:t>y</w:t>
                          </w:r>
                          <w:r>
                            <w:rPr>
                              <w:spacing w:val="1"/>
                              <w:w w:val="101"/>
                              <w:sz w:val="23"/>
                              <w:szCs w:val="23"/>
                            </w:rPr>
                            <w:t>m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i</w:t>
                          </w:r>
                          <w:r>
                            <w:rPr>
                              <w:spacing w:val="2"/>
                              <w:w w:val="101"/>
                              <w:sz w:val="23"/>
                              <w:szCs w:val="23"/>
                            </w:rPr>
                            <w:t>t</w:t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t>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3586F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08.5pt;margin-top:744.9pt;width:161.3pt;height:13.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" filled="f" stroked="f">
              <v:textbox inset="0,0,0,0">
                <w:txbxContent>
                  <w:p w14:paraId="0FC06F82" w14:textId="77777777" w:rsidR="004975C8" w:rsidRDefault="006770A0">
                    <w:pPr>
                      <w:spacing w:line="240" w:lineRule="exact"/>
                      <w:ind w:left="20" w:right="-35"/>
                      <w:rPr>
                        <w:sz w:val="23"/>
                        <w:szCs w:val="23"/>
                      </w:rPr>
                    </w:pPr>
                    <w:r>
                      <w:rPr>
                        <w:spacing w:val="-1"/>
                        <w:sz w:val="23"/>
                        <w:szCs w:val="23"/>
                      </w:rPr>
                      <w:t>N</w:t>
                    </w:r>
                    <w:r>
                      <w:rPr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m</w:t>
                    </w:r>
                    <w:r>
                      <w:rPr>
                        <w:sz w:val="23"/>
                        <w:szCs w:val="23"/>
                      </w:rPr>
                      <w:t>e</w:t>
                    </w:r>
                    <w:r>
                      <w:rPr>
                        <w:spacing w:val="5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z w:val="23"/>
                        <w:szCs w:val="23"/>
                      </w:rPr>
                      <w:t>is</w:t>
                    </w:r>
                    <w:r>
                      <w:rPr>
                        <w:spacing w:val="5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-2"/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o</w:t>
                    </w:r>
                    <w:r>
                      <w:rPr>
                        <w:sz w:val="23"/>
                        <w:szCs w:val="23"/>
                      </w:rPr>
                      <w:t>t</w:t>
                    </w:r>
                    <w:r>
                      <w:rPr>
                        <w:spacing w:val="5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z w:val="23"/>
                        <w:szCs w:val="23"/>
                      </w:rPr>
                      <w:t>s</w:t>
                    </w:r>
                    <w:r>
                      <w:rPr>
                        <w:spacing w:val="-2"/>
                        <w:sz w:val="23"/>
                        <w:szCs w:val="23"/>
                      </w:rPr>
                      <w:t>h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o</w:t>
                    </w:r>
                    <w:r>
                      <w:rPr>
                        <w:spacing w:val="-1"/>
                        <w:sz w:val="23"/>
                        <w:szCs w:val="23"/>
                      </w:rPr>
                      <w:t>w</w:t>
                    </w:r>
                    <w:r>
                      <w:rPr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7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-1"/>
                        <w:sz w:val="23"/>
                        <w:szCs w:val="23"/>
                      </w:rPr>
                      <w:t>f</w:t>
                    </w:r>
                    <w:r>
                      <w:rPr>
                        <w:spacing w:val="1"/>
                        <w:sz w:val="23"/>
                        <w:szCs w:val="23"/>
                      </w:rPr>
                      <w:t>o</w:t>
                    </w:r>
                    <w:r>
                      <w:rPr>
                        <w:sz w:val="23"/>
                        <w:szCs w:val="23"/>
                      </w:rPr>
                      <w:t>r</w:t>
                    </w:r>
                    <w:r>
                      <w:rPr>
                        <w:spacing w:val="2"/>
                        <w:sz w:val="23"/>
                        <w:szCs w:val="23"/>
                      </w:rPr>
                      <w:t xml:space="preserve"> </w:t>
                    </w:r>
                    <w:r>
                      <w:rPr>
                        <w:spacing w:val="2"/>
                        <w:w w:val="101"/>
                        <w:sz w:val="23"/>
                        <w:szCs w:val="23"/>
                      </w:rPr>
                      <w:t>a</w:t>
                    </w:r>
                    <w:r>
                      <w:rPr>
                        <w:spacing w:val="1"/>
                        <w:w w:val="101"/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-2"/>
                        <w:w w:val="101"/>
                        <w:sz w:val="23"/>
                        <w:szCs w:val="23"/>
                      </w:rPr>
                      <w:t>o</w:t>
                    </w:r>
                    <w:r>
                      <w:rPr>
                        <w:spacing w:val="3"/>
                        <w:w w:val="101"/>
                        <w:sz w:val="23"/>
                        <w:szCs w:val="23"/>
                      </w:rPr>
                      <w:t>n</w:t>
                    </w:r>
                    <w:r>
                      <w:rPr>
                        <w:spacing w:val="-4"/>
                        <w:w w:val="101"/>
                        <w:sz w:val="23"/>
                        <w:szCs w:val="23"/>
                      </w:rPr>
                      <w:t>y</w:t>
                    </w:r>
                    <w:r>
                      <w:rPr>
                        <w:spacing w:val="1"/>
                        <w:w w:val="101"/>
                        <w:sz w:val="23"/>
                        <w:szCs w:val="23"/>
                      </w:rPr>
                      <w:t>m</w:t>
                    </w:r>
                    <w:r>
                      <w:rPr>
                        <w:w w:val="101"/>
                        <w:sz w:val="23"/>
                        <w:szCs w:val="23"/>
                      </w:rPr>
                      <w:t>i</w:t>
                    </w:r>
                    <w:r>
                      <w:rPr>
                        <w:spacing w:val="2"/>
                        <w:w w:val="101"/>
                        <w:sz w:val="23"/>
                        <w:szCs w:val="23"/>
                      </w:rPr>
                      <w:t>t</w:t>
                    </w:r>
                    <w:r>
                      <w:rPr>
                        <w:w w:val="101"/>
                        <w:sz w:val="23"/>
                        <w:szCs w:val="23"/>
                      </w:rPr>
                      <w:t>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870B12" wp14:editId="6CCA3CDF">
              <wp:simplePos x="0" y="0"/>
              <wp:positionH relativeFrom="page">
                <wp:posOffset>6352540</wp:posOffset>
              </wp:positionH>
              <wp:positionV relativeFrom="page">
                <wp:posOffset>9460230</wp:posOffset>
              </wp:positionV>
              <wp:extent cx="125095" cy="173990"/>
              <wp:effectExtent l="0" t="190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95" cy="173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F5B9B4" w14:textId="77777777" w:rsidR="004975C8" w:rsidRDefault="006770A0">
                          <w:pPr>
                            <w:spacing w:line="240" w:lineRule="exact"/>
                            <w:ind w:left="40"/>
                            <w:rPr>
                              <w:sz w:val="23"/>
                              <w:szCs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101"/>
                              <w:sz w:val="23"/>
                              <w:szCs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870B12" id="Text Box 1" o:spid="_x0000_s1027" type="#_x0000_t202" style="position:absolute;margin-left:500.2pt;margin-top:744.9pt;width:9.85pt;height:13.7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" filled="f" stroked="f">
              <v:textbox inset="0,0,0,0">
                <w:txbxContent>
                  <w:p w14:paraId="7EF5B9B4" w14:textId="77777777" w:rsidR="004975C8" w:rsidRDefault="006770A0">
                    <w:pPr>
                      <w:spacing w:line="240" w:lineRule="exact"/>
                      <w:ind w:left="40"/>
                      <w:rPr>
                        <w:sz w:val="23"/>
                        <w:szCs w:val="23"/>
                      </w:rPr>
                    </w:pPr>
                    <w:r>
                      <w:fldChar w:fldCharType="begin"/>
                    </w:r>
                    <w:r>
                      <w:rPr>
                        <w:w w:val="101"/>
                        <w:sz w:val="23"/>
                        <w:szCs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72BCC" w14:textId="77777777" w:rsidR="006770A0" w:rsidRDefault="006770A0">
      <w:r>
        <w:separator/>
      </w:r>
    </w:p>
  </w:footnote>
  <w:footnote w:type="continuationSeparator" w:id="0">
    <w:p w14:paraId="44863E78" w14:textId="77777777" w:rsidR="006770A0" w:rsidRDefault="00677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5E5275"/>
    <w:multiLevelType w:val="multilevel"/>
    <w:tmpl w:val="2408B0C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5C8"/>
    <w:rsid w:val="004975C8"/>
    <w:rsid w:val="00514E37"/>
    <w:rsid w:val="0067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D3B44"/>
  <w15:docId w15:val="{1049C15F-2DA1-4DB8-9DDD-0BF3B7CCB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1492</Words>
  <Characters>8509</Characters>
  <Application>Microsoft Office Word</Application>
  <DocSecurity>0</DocSecurity>
  <Lines>70</Lines>
  <Paragraphs>19</Paragraphs>
  <ScaleCrop>false</ScaleCrop>
  <Company/>
  <LinksUpToDate>false</LinksUpToDate>
  <CharactersWithSpaces>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2021-07-19T10:34:00Z</dcterms:created>
  <dcterms:modified xsi:type="dcterms:W3CDTF">2021-07-19T11:52:00Z</dcterms:modified>
</cp:coreProperties>
</file>